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E0EF7" w14:textId="77777777" w:rsidR="0099214F" w:rsidRDefault="0099214F" w:rsidP="00FF6995">
      <w:pPr>
        <w:suppressAutoHyphens w:val="0"/>
        <w:autoSpaceDE w:val="0"/>
        <w:autoSpaceDN w:val="0"/>
        <w:adjustRightInd w:val="0"/>
        <w:rPr>
          <w:rFonts w:asciiTheme="minorHAnsi" w:hAnsiTheme="minorHAnsi"/>
          <w:b/>
          <w:color w:val="000000"/>
          <w:sz w:val="22"/>
          <w:szCs w:val="22"/>
          <w:u w:val="single"/>
        </w:rPr>
      </w:pPr>
    </w:p>
    <w:p w14:paraId="1868CD38" w14:textId="292724D3" w:rsidR="003C1AFE" w:rsidRPr="00D80E40" w:rsidRDefault="006F4BFC" w:rsidP="00732F12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/>
          <w:bCs/>
          <w:color w:val="000000"/>
          <w:sz w:val="16"/>
          <w:szCs w:val="16"/>
          <w:lang w:eastAsia="pl-PL"/>
        </w:rPr>
      </w:pPr>
      <w:r>
        <w:rPr>
          <w:rFonts w:asciiTheme="minorHAnsi" w:hAnsiTheme="minorHAnsi"/>
          <w:b/>
          <w:color w:val="000000"/>
          <w:sz w:val="22"/>
          <w:szCs w:val="22"/>
          <w:u w:val="single"/>
        </w:rPr>
        <w:t xml:space="preserve">Załącznik nr </w:t>
      </w:r>
      <w:r w:rsidR="005A1B2A">
        <w:rPr>
          <w:rFonts w:asciiTheme="minorHAnsi" w:hAnsiTheme="minorHAnsi"/>
          <w:b/>
          <w:color w:val="000000"/>
          <w:sz w:val="22"/>
          <w:szCs w:val="22"/>
          <w:u w:val="single"/>
        </w:rPr>
        <w:t>2</w:t>
      </w:r>
      <w:r>
        <w:rPr>
          <w:rFonts w:asciiTheme="minorHAnsi" w:hAnsiTheme="minorHAnsi"/>
          <w:b/>
          <w:color w:val="000000"/>
          <w:sz w:val="22"/>
          <w:szCs w:val="22"/>
          <w:u w:val="single"/>
        </w:rPr>
        <w:t xml:space="preserve"> do S</w:t>
      </w:r>
      <w:r w:rsidR="003C1AFE" w:rsidRPr="00992E9D">
        <w:rPr>
          <w:rFonts w:asciiTheme="minorHAnsi" w:hAnsiTheme="minorHAnsi"/>
          <w:b/>
          <w:color w:val="000000"/>
          <w:sz w:val="22"/>
          <w:szCs w:val="22"/>
          <w:u w:val="single"/>
        </w:rPr>
        <w:t>WZ</w:t>
      </w:r>
    </w:p>
    <w:p w14:paraId="4153CA81" w14:textId="77777777" w:rsidR="005A1B2A" w:rsidRPr="00283502" w:rsidRDefault="005A1B2A" w:rsidP="00111DAF">
      <w:pPr>
        <w:rPr>
          <w:rFonts w:ascii="Calibri" w:hAnsi="Calibri"/>
          <w:sz w:val="22"/>
          <w:szCs w:val="22"/>
        </w:rPr>
      </w:pPr>
    </w:p>
    <w:p w14:paraId="6B888A59" w14:textId="7493C69F" w:rsidR="005A1B2A" w:rsidRPr="003B390D" w:rsidRDefault="005A1B2A" w:rsidP="005A1B2A">
      <w:pPr>
        <w:autoSpaceDE w:val="0"/>
        <w:autoSpaceDN w:val="0"/>
        <w:adjustRightInd w:val="0"/>
        <w:spacing w:line="360" w:lineRule="auto"/>
        <w:jc w:val="center"/>
        <w:rPr>
          <w:rFonts w:ascii="Calibri" w:hAnsi="Calibri"/>
          <w:b/>
          <w:bCs/>
          <w:sz w:val="22"/>
          <w:szCs w:val="22"/>
        </w:rPr>
      </w:pPr>
      <w:r w:rsidRPr="003B390D">
        <w:rPr>
          <w:rFonts w:ascii="Calibri" w:hAnsi="Calibri"/>
          <w:b/>
          <w:bCs/>
          <w:sz w:val="22"/>
          <w:szCs w:val="22"/>
        </w:rPr>
        <w:t xml:space="preserve">FORMULARZ </w:t>
      </w:r>
      <w:r>
        <w:rPr>
          <w:rFonts w:ascii="Calibri" w:hAnsi="Calibri"/>
          <w:b/>
          <w:bCs/>
          <w:sz w:val="22"/>
          <w:szCs w:val="22"/>
        </w:rPr>
        <w:t>CENOWY</w:t>
      </w:r>
    </w:p>
    <w:p w14:paraId="41D46DFF" w14:textId="61EF943F" w:rsidR="000F73DD" w:rsidRDefault="005A1B2A" w:rsidP="0072662E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  <w:r w:rsidRPr="003B390D">
        <w:rPr>
          <w:rFonts w:ascii="Calibri" w:hAnsi="Calibri"/>
          <w:sz w:val="22"/>
          <w:szCs w:val="22"/>
        </w:rPr>
        <w:br/>
      </w:r>
      <w:r w:rsidR="00EA06C6" w:rsidRPr="00EA06C6">
        <w:rPr>
          <w:rFonts w:ascii="Calibri" w:hAnsi="Calibri"/>
          <w:sz w:val="22"/>
          <w:szCs w:val="22"/>
        </w:rPr>
        <w:t>Nawiązując do ogłoszenia dotyczącego wykonania zamówienia publicznego pn.</w:t>
      </w:r>
      <w:r w:rsidR="0099214F" w:rsidRPr="003B390D">
        <w:rPr>
          <w:rFonts w:ascii="Calibri" w:hAnsi="Calibri"/>
          <w:sz w:val="22"/>
          <w:szCs w:val="22"/>
        </w:rPr>
        <w:t xml:space="preserve">: </w:t>
      </w:r>
      <w:r w:rsidR="0099214F" w:rsidRPr="003B390D">
        <w:rPr>
          <w:rFonts w:ascii="Calibri" w:hAnsi="Calibri"/>
          <w:b/>
          <w:sz w:val="22"/>
          <w:szCs w:val="22"/>
        </w:rPr>
        <w:t>„</w:t>
      </w:r>
      <w:r w:rsidR="001F31D1" w:rsidRPr="001F31D1">
        <w:rPr>
          <w:rFonts w:ascii="Calibri" w:hAnsi="Calibri"/>
          <w:b/>
          <w:sz w:val="22"/>
          <w:szCs w:val="22"/>
        </w:rPr>
        <w:t>Dostawa bonów towarowych w formie przedpłaconych kart elektronicznych</w:t>
      </w:r>
      <w:r w:rsidR="0099214F" w:rsidRPr="003B390D">
        <w:rPr>
          <w:rFonts w:ascii="Calibri" w:hAnsi="Calibri"/>
          <w:b/>
          <w:sz w:val="22"/>
          <w:szCs w:val="22"/>
        </w:rPr>
        <w:t>”</w:t>
      </w:r>
      <w:r w:rsidRPr="003B390D">
        <w:rPr>
          <w:rFonts w:ascii="Calibri" w:hAnsi="Calibri"/>
          <w:sz w:val="22"/>
          <w:szCs w:val="22"/>
        </w:rPr>
        <w:t xml:space="preserve">, </w:t>
      </w:r>
      <w:r w:rsidR="00EA06C6" w:rsidRPr="00EA06C6">
        <w:rPr>
          <w:rFonts w:ascii="Calibri" w:hAnsi="Calibri"/>
          <w:sz w:val="22"/>
          <w:szCs w:val="22"/>
        </w:rPr>
        <w:t>oferujemy wykonanie przedmiotu zamówienia opisanego</w:t>
      </w:r>
      <w:r w:rsidR="001F31D1">
        <w:rPr>
          <w:rFonts w:ascii="Calibri" w:hAnsi="Calibri"/>
          <w:sz w:val="22"/>
          <w:szCs w:val="22"/>
        </w:rPr>
        <w:t xml:space="preserve"> </w:t>
      </w:r>
      <w:r w:rsidR="00EA06C6" w:rsidRPr="00EA06C6">
        <w:rPr>
          <w:rFonts w:ascii="Calibri" w:hAnsi="Calibri"/>
          <w:sz w:val="22"/>
          <w:szCs w:val="22"/>
        </w:rPr>
        <w:t>w Specyfikacji Warunków Zamówienia, zgodnie z załączonym Formularzem Cenowym za cenę ofertową brutto</w:t>
      </w:r>
      <w:r w:rsidRPr="003B390D">
        <w:rPr>
          <w:rFonts w:ascii="Calibri" w:hAnsi="Calibri"/>
          <w:sz w:val="22"/>
          <w:szCs w:val="22"/>
        </w:rPr>
        <w:t>:</w:t>
      </w:r>
    </w:p>
    <w:p w14:paraId="7382BCE5" w14:textId="77777777" w:rsidR="001F31D1" w:rsidRPr="003B390D" w:rsidRDefault="001F31D1" w:rsidP="0072662E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</w:p>
    <w:tbl>
      <w:tblPr>
        <w:tblW w:w="9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1754"/>
        <w:gridCol w:w="1644"/>
        <w:gridCol w:w="1708"/>
        <w:gridCol w:w="1405"/>
        <w:gridCol w:w="1062"/>
        <w:gridCol w:w="1373"/>
      </w:tblGrid>
      <w:tr w:rsidR="0065140B" w:rsidRPr="003B390D" w14:paraId="39EF46F1" w14:textId="77777777" w:rsidTr="00D933FB">
        <w:trPr>
          <w:trHeight w:val="650"/>
        </w:trPr>
        <w:tc>
          <w:tcPr>
            <w:tcW w:w="531" w:type="dxa"/>
            <w:vAlign w:val="center"/>
          </w:tcPr>
          <w:p w14:paraId="0E25762D" w14:textId="77777777" w:rsidR="0065140B" w:rsidRPr="00283502" w:rsidRDefault="0065140B" w:rsidP="00AB37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283502">
              <w:rPr>
                <w:rFonts w:ascii="Calibri" w:hAnsi="Calibri" w:cs="Arial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398" w:type="dxa"/>
            <w:gridSpan w:val="2"/>
            <w:vAlign w:val="center"/>
          </w:tcPr>
          <w:p w14:paraId="4E335152" w14:textId="77777777" w:rsidR="0065140B" w:rsidRPr="00283502" w:rsidRDefault="0065140B" w:rsidP="00AB37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283502">
              <w:rPr>
                <w:rFonts w:ascii="Calibri" w:hAnsi="Calibri" w:cs="Arial"/>
                <w:color w:val="000000"/>
                <w:sz w:val="20"/>
                <w:szCs w:val="20"/>
              </w:rPr>
              <w:t>OPIS</w:t>
            </w:r>
          </w:p>
        </w:tc>
        <w:tc>
          <w:tcPr>
            <w:tcW w:w="1708" w:type="dxa"/>
            <w:vAlign w:val="center"/>
          </w:tcPr>
          <w:p w14:paraId="2A57ABD0" w14:textId="58EED16D" w:rsidR="00D933FB" w:rsidRDefault="0065140B" w:rsidP="00D933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283502">
              <w:rPr>
                <w:rFonts w:ascii="Calibri" w:hAnsi="Calibri" w:cs="Arial"/>
                <w:color w:val="000000"/>
                <w:sz w:val="20"/>
                <w:szCs w:val="20"/>
              </w:rPr>
              <w:t>Wartość netto</w:t>
            </w:r>
            <w:r w:rsidR="00D933FB">
              <w:rPr>
                <w:rFonts w:ascii="Calibri" w:hAnsi="Calibri" w:cs="Arial"/>
                <w:color w:val="000000"/>
                <w:sz w:val="20"/>
                <w:szCs w:val="20"/>
              </w:rPr>
              <w:t xml:space="preserve"> zł</w:t>
            </w:r>
          </w:p>
          <w:p w14:paraId="68FA465A" w14:textId="360CF675" w:rsidR="0065140B" w:rsidRPr="00283502" w:rsidRDefault="0065140B" w:rsidP="00D933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283502">
              <w:rPr>
                <w:rFonts w:ascii="Calibri" w:hAnsi="Calibri" w:cs="Arial"/>
                <w:color w:val="000000"/>
                <w:sz w:val="20"/>
                <w:szCs w:val="20"/>
              </w:rPr>
              <w:t>(</w:t>
            </w:r>
            <w:r w:rsidR="00D933FB">
              <w:rPr>
                <w:rFonts w:ascii="Calibri" w:hAnsi="Calibri" w:cs="Arial"/>
                <w:color w:val="000000"/>
                <w:sz w:val="20"/>
                <w:szCs w:val="20"/>
              </w:rPr>
              <w:t>2</w:t>
            </w:r>
            <w:r w:rsidRPr="00283502">
              <w:rPr>
                <w:rFonts w:ascii="Calibri" w:hAnsi="Calibri" w:cs="Arial"/>
                <w:color w:val="000000"/>
                <w:sz w:val="20"/>
                <w:szCs w:val="20"/>
              </w:rPr>
              <w:t>x</w:t>
            </w:r>
            <w:r w:rsidR="00D933FB">
              <w:rPr>
                <w:rFonts w:ascii="Calibri" w:hAnsi="Calibri" w:cs="Arial"/>
                <w:color w:val="000000"/>
                <w:sz w:val="20"/>
                <w:szCs w:val="20"/>
              </w:rPr>
              <w:t>3</w:t>
            </w:r>
            <w:r w:rsidRPr="00283502">
              <w:rPr>
                <w:rFonts w:ascii="Calibri" w:hAnsi="Calibri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05" w:type="dxa"/>
            <w:vAlign w:val="center"/>
          </w:tcPr>
          <w:p w14:paraId="6469E6C6" w14:textId="77777777" w:rsidR="0065140B" w:rsidRPr="00283502" w:rsidRDefault="0065140B" w:rsidP="00AB37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283502">
              <w:rPr>
                <w:rFonts w:ascii="Calibri" w:hAnsi="Calibri" w:cs="Arial"/>
                <w:color w:val="000000"/>
                <w:sz w:val="20"/>
                <w:szCs w:val="20"/>
              </w:rPr>
              <w:t>Stawka VAT %</w:t>
            </w:r>
          </w:p>
        </w:tc>
        <w:tc>
          <w:tcPr>
            <w:tcW w:w="1062" w:type="dxa"/>
            <w:vAlign w:val="center"/>
          </w:tcPr>
          <w:p w14:paraId="4DC73257" w14:textId="5391720E" w:rsidR="0065140B" w:rsidRPr="00283502" w:rsidRDefault="0065140B" w:rsidP="00AB37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283502">
              <w:rPr>
                <w:rFonts w:ascii="Calibri" w:hAnsi="Calibri" w:cs="Arial"/>
                <w:color w:val="000000"/>
                <w:sz w:val="20"/>
                <w:szCs w:val="20"/>
              </w:rPr>
              <w:t>Kwota VAT (</w:t>
            </w:r>
            <w:r w:rsidR="00D933FB">
              <w:rPr>
                <w:rFonts w:ascii="Calibri" w:hAnsi="Calibri" w:cs="Arial"/>
                <w:color w:val="000000"/>
                <w:sz w:val="20"/>
                <w:szCs w:val="20"/>
              </w:rPr>
              <w:t>4</w:t>
            </w:r>
            <w:r w:rsidRPr="00283502">
              <w:rPr>
                <w:rFonts w:ascii="Calibri" w:hAnsi="Calibri" w:cs="Arial"/>
                <w:color w:val="000000"/>
                <w:sz w:val="20"/>
                <w:szCs w:val="20"/>
              </w:rPr>
              <w:t>x</w:t>
            </w:r>
            <w:r w:rsidR="00D933FB">
              <w:rPr>
                <w:rFonts w:ascii="Calibri" w:hAnsi="Calibri" w:cs="Arial"/>
                <w:color w:val="000000"/>
                <w:sz w:val="20"/>
                <w:szCs w:val="20"/>
              </w:rPr>
              <w:t>5</w:t>
            </w:r>
            <w:r w:rsidRPr="00283502">
              <w:rPr>
                <w:rFonts w:ascii="Calibri" w:hAnsi="Calibri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3" w:type="dxa"/>
            <w:vAlign w:val="center"/>
          </w:tcPr>
          <w:p w14:paraId="6DE30979" w14:textId="2CC4D7F4" w:rsidR="0065140B" w:rsidRPr="00283502" w:rsidRDefault="0065140B" w:rsidP="00AB37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283502">
              <w:rPr>
                <w:rFonts w:ascii="Calibri" w:hAnsi="Calibri" w:cs="Arial"/>
                <w:color w:val="000000"/>
                <w:sz w:val="20"/>
                <w:szCs w:val="20"/>
              </w:rPr>
              <w:t>Wartość brutto zł (</w:t>
            </w:r>
            <w:r w:rsidR="00D933FB">
              <w:rPr>
                <w:rFonts w:ascii="Calibri" w:hAnsi="Calibri" w:cs="Arial"/>
                <w:color w:val="000000"/>
                <w:sz w:val="20"/>
                <w:szCs w:val="20"/>
              </w:rPr>
              <w:t>4</w:t>
            </w:r>
            <w:r w:rsidRPr="00283502">
              <w:rPr>
                <w:rFonts w:ascii="Calibri" w:hAnsi="Calibri" w:cs="Arial"/>
                <w:color w:val="000000"/>
                <w:sz w:val="20"/>
                <w:szCs w:val="20"/>
              </w:rPr>
              <w:t>+</w:t>
            </w:r>
            <w:r w:rsidR="00D933FB">
              <w:rPr>
                <w:rFonts w:ascii="Calibri" w:hAnsi="Calibri" w:cs="Arial"/>
                <w:color w:val="000000"/>
                <w:sz w:val="20"/>
                <w:szCs w:val="20"/>
              </w:rPr>
              <w:t>6</w:t>
            </w:r>
            <w:r w:rsidRPr="00283502">
              <w:rPr>
                <w:rFonts w:ascii="Calibri" w:hAnsi="Calibri" w:cs="Arial"/>
                <w:color w:val="000000"/>
                <w:sz w:val="20"/>
                <w:szCs w:val="20"/>
              </w:rPr>
              <w:t>)</w:t>
            </w:r>
          </w:p>
        </w:tc>
      </w:tr>
      <w:tr w:rsidR="00D933FB" w:rsidRPr="003B390D" w14:paraId="6C3ECD44" w14:textId="77777777" w:rsidTr="00D933FB">
        <w:trPr>
          <w:trHeight w:val="242"/>
        </w:trPr>
        <w:tc>
          <w:tcPr>
            <w:tcW w:w="531" w:type="dxa"/>
          </w:tcPr>
          <w:p w14:paraId="2B815941" w14:textId="77777777" w:rsidR="0065140B" w:rsidRPr="00283502" w:rsidRDefault="0065140B" w:rsidP="00AB37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i/>
                <w:color w:val="000000"/>
                <w:sz w:val="20"/>
                <w:szCs w:val="20"/>
              </w:rPr>
            </w:pPr>
            <w:r w:rsidRPr="00283502">
              <w:rPr>
                <w:rFonts w:ascii="Calibri" w:hAnsi="Calibri" w:cs="Arial"/>
                <w:i/>
                <w:color w:val="000000"/>
                <w:sz w:val="20"/>
                <w:szCs w:val="20"/>
              </w:rPr>
              <w:t>1</w:t>
            </w:r>
          </w:p>
        </w:tc>
        <w:tc>
          <w:tcPr>
            <w:tcW w:w="1754" w:type="dxa"/>
          </w:tcPr>
          <w:p w14:paraId="1C49D3F4" w14:textId="77777777" w:rsidR="0065140B" w:rsidRPr="00283502" w:rsidRDefault="0065140B" w:rsidP="00AB37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i/>
                <w:color w:val="000000"/>
                <w:sz w:val="20"/>
                <w:szCs w:val="20"/>
              </w:rPr>
            </w:pPr>
            <w:r w:rsidRPr="00283502">
              <w:rPr>
                <w:rFonts w:ascii="Calibri" w:hAnsi="Calibri" w:cs="Arial"/>
                <w:i/>
                <w:color w:val="000000"/>
                <w:sz w:val="20"/>
                <w:szCs w:val="20"/>
              </w:rPr>
              <w:t>2</w:t>
            </w:r>
          </w:p>
        </w:tc>
        <w:tc>
          <w:tcPr>
            <w:tcW w:w="1644" w:type="dxa"/>
          </w:tcPr>
          <w:p w14:paraId="5754FA1A" w14:textId="77777777" w:rsidR="0065140B" w:rsidRPr="00283502" w:rsidRDefault="0065140B" w:rsidP="00AB37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i/>
                <w:color w:val="000000"/>
                <w:sz w:val="20"/>
                <w:szCs w:val="20"/>
              </w:rPr>
            </w:pPr>
            <w:r w:rsidRPr="00283502">
              <w:rPr>
                <w:rFonts w:ascii="Calibri" w:hAnsi="Calibri" w:cs="Arial"/>
                <w:i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8" w:type="dxa"/>
          </w:tcPr>
          <w:p w14:paraId="417B0790" w14:textId="16E5C800" w:rsidR="0065140B" w:rsidRPr="00283502" w:rsidRDefault="0065140B" w:rsidP="00D933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i/>
                <w:color w:val="000000"/>
                <w:sz w:val="20"/>
                <w:szCs w:val="20"/>
              </w:rPr>
            </w:pPr>
            <w:r w:rsidRPr="00283502">
              <w:rPr>
                <w:rFonts w:ascii="Calibri" w:hAnsi="Calibri" w:cs="Arial"/>
                <w:i/>
                <w:color w:val="000000"/>
                <w:sz w:val="20"/>
                <w:szCs w:val="20"/>
              </w:rPr>
              <w:t>4</w:t>
            </w:r>
          </w:p>
        </w:tc>
        <w:tc>
          <w:tcPr>
            <w:tcW w:w="1405" w:type="dxa"/>
          </w:tcPr>
          <w:p w14:paraId="27DDEBD1" w14:textId="056D2F06" w:rsidR="0065140B" w:rsidRPr="00283502" w:rsidRDefault="00D933FB" w:rsidP="00AB37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i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i/>
                <w:color w:val="000000"/>
                <w:sz w:val="20"/>
                <w:szCs w:val="20"/>
              </w:rPr>
              <w:t>5</w:t>
            </w:r>
          </w:p>
        </w:tc>
        <w:tc>
          <w:tcPr>
            <w:tcW w:w="1062" w:type="dxa"/>
          </w:tcPr>
          <w:p w14:paraId="07AC75DD" w14:textId="647B6C37" w:rsidR="0065140B" w:rsidRPr="00283502" w:rsidRDefault="00D933FB" w:rsidP="00AB37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i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i/>
                <w:color w:val="000000"/>
                <w:sz w:val="20"/>
                <w:szCs w:val="20"/>
              </w:rPr>
              <w:t>6</w:t>
            </w:r>
          </w:p>
        </w:tc>
        <w:tc>
          <w:tcPr>
            <w:tcW w:w="1373" w:type="dxa"/>
          </w:tcPr>
          <w:p w14:paraId="7E3256F4" w14:textId="3063F198" w:rsidR="0065140B" w:rsidRPr="00283502" w:rsidRDefault="00D933FB" w:rsidP="00AB37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i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i/>
                <w:color w:val="000000"/>
                <w:sz w:val="20"/>
                <w:szCs w:val="20"/>
              </w:rPr>
              <w:t>7</w:t>
            </w:r>
          </w:p>
        </w:tc>
      </w:tr>
      <w:tr w:rsidR="00D933FB" w:rsidRPr="003B390D" w14:paraId="7BA346AD" w14:textId="77777777" w:rsidTr="00D933FB">
        <w:trPr>
          <w:trHeight w:val="672"/>
        </w:trPr>
        <w:tc>
          <w:tcPr>
            <w:tcW w:w="531" w:type="dxa"/>
            <w:vAlign w:val="center"/>
          </w:tcPr>
          <w:p w14:paraId="4055A902" w14:textId="77777777" w:rsidR="0065140B" w:rsidRPr="00283502" w:rsidRDefault="0065140B" w:rsidP="00AB37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283502">
              <w:rPr>
                <w:rFonts w:ascii="Calibri" w:hAnsi="Calibri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754" w:type="dxa"/>
            <w:vAlign w:val="center"/>
          </w:tcPr>
          <w:p w14:paraId="23DD2461" w14:textId="2E5F8A99" w:rsidR="0065140B" w:rsidRDefault="0065140B" w:rsidP="00D933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</w:t>
            </w:r>
            <w:r w:rsidR="00EF71A6">
              <w:rPr>
                <w:rFonts w:ascii="Calibri" w:hAnsi="Calibri"/>
                <w:sz w:val="20"/>
                <w:szCs w:val="20"/>
              </w:rPr>
              <w:t>68</w:t>
            </w:r>
            <w:r>
              <w:rPr>
                <w:rFonts w:ascii="Calibri" w:hAnsi="Calibri"/>
                <w:sz w:val="20"/>
                <w:szCs w:val="20"/>
              </w:rPr>
              <w:t> </w:t>
            </w:r>
            <w:r w:rsidR="001F31D1">
              <w:rPr>
                <w:rFonts w:ascii="Calibri" w:hAnsi="Calibri"/>
                <w:sz w:val="20"/>
                <w:szCs w:val="20"/>
              </w:rPr>
              <w:t>750</w:t>
            </w:r>
            <w:r>
              <w:rPr>
                <w:rFonts w:ascii="Calibri" w:hAnsi="Calibri"/>
                <w:sz w:val="20"/>
                <w:szCs w:val="20"/>
              </w:rPr>
              <w:t>,00 zł</w:t>
            </w:r>
          </w:p>
          <w:p w14:paraId="7F82A202" w14:textId="77777777" w:rsidR="00D933FB" w:rsidRDefault="00D933FB" w:rsidP="00D933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31417C95" w14:textId="5526951D" w:rsidR="00D933FB" w:rsidRPr="0065140B" w:rsidRDefault="00D933FB" w:rsidP="00D933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(wartość wszystkich zasileń)</w:t>
            </w:r>
          </w:p>
        </w:tc>
        <w:tc>
          <w:tcPr>
            <w:tcW w:w="1644" w:type="dxa"/>
            <w:vAlign w:val="center"/>
          </w:tcPr>
          <w:p w14:paraId="57893269" w14:textId="77777777" w:rsidR="00D933FB" w:rsidRDefault="00D933FB" w:rsidP="00AB37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</w:p>
          <w:p w14:paraId="07A7FD74" w14:textId="77777777" w:rsidR="00D933FB" w:rsidRDefault="00D933FB" w:rsidP="00AB37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</w:p>
          <w:p w14:paraId="010778CD" w14:textId="31FEECB5" w:rsidR="0065140B" w:rsidRDefault="0065140B" w:rsidP="00AB37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283502">
              <w:rPr>
                <w:rFonts w:ascii="Calibri" w:hAnsi="Calibri" w:cs="Arial"/>
                <w:color w:val="000000"/>
                <w:sz w:val="20"/>
                <w:szCs w:val="20"/>
              </w:rPr>
              <w:t>…</w:t>
            </w:r>
            <w:r w:rsidR="00D933FB">
              <w:rPr>
                <w:rFonts w:ascii="Calibri" w:hAnsi="Calibri" w:cs="Arial"/>
                <w:color w:val="000000"/>
                <w:sz w:val="20"/>
                <w:szCs w:val="20"/>
              </w:rPr>
              <w:t>………..</w:t>
            </w:r>
            <w:r w:rsidRPr="00283502">
              <w:rPr>
                <w:rFonts w:ascii="Calibri" w:hAnsi="Calibri" w:cs="Arial"/>
                <w:color w:val="000000"/>
                <w:sz w:val="20"/>
                <w:szCs w:val="20"/>
              </w:rPr>
              <w:t xml:space="preserve">… </w:t>
            </w:r>
            <w:r>
              <w:rPr>
                <w:rFonts w:ascii="Calibri" w:hAnsi="Calibri" w:cs="Arial"/>
                <w:color w:val="000000"/>
                <w:sz w:val="20"/>
                <w:szCs w:val="20"/>
              </w:rPr>
              <w:t>%</w:t>
            </w:r>
          </w:p>
          <w:p w14:paraId="38552537" w14:textId="07BD6912" w:rsidR="00D933FB" w:rsidRPr="00283502" w:rsidRDefault="00D933FB" w:rsidP="00D933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</w:t>
            </w:r>
            <w:r w:rsidRPr="00283502">
              <w:rPr>
                <w:rFonts w:ascii="Calibri" w:hAnsi="Calibri"/>
                <w:sz w:val="20"/>
                <w:szCs w:val="20"/>
              </w:rPr>
              <w:t>wysokość naliczonej prowizji i opłat manipulacyjnych</w:t>
            </w:r>
            <w:r>
              <w:rPr>
                <w:rFonts w:ascii="Calibri" w:hAnsi="Calibri"/>
                <w:sz w:val="20"/>
                <w:szCs w:val="20"/>
              </w:rPr>
              <w:t>)</w:t>
            </w:r>
          </w:p>
        </w:tc>
        <w:tc>
          <w:tcPr>
            <w:tcW w:w="1708" w:type="dxa"/>
            <w:vAlign w:val="center"/>
          </w:tcPr>
          <w:p w14:paraId="426294E1" w14:textId="5A04195E" w:rsidR="0065140B" w:rsidRPr="00283502" w:rsidRDefault="0065140B" w:rsidP="006514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…………</w:t>
            </w:r>
          </w:p>
        </w:tc>
        <w:tc>
          <w:tcPr>
            <w:tcW w:w="1405" w:type="dxa"/>
            <w:vAlign w:val="center"/>
          </w:tcPr>
          <w:p w14:paraId="5AF65547" w14:textId="4FDD86C5" w:rsidR="0065140B" w:rsidRPr="00283502" w:rsidRDefault="0065140B" w:rsidP="00AB37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…………</w:t>
            </w:r>
          </w:p>
        </w:tc>
        <w:tc>
          <w:tcPr>
            <w:tcW w:w="1062" w:type="dxa"/>
            <w:vAlign w:val="center"/>
          </w:tcPr>
          <w:p w14:paraId="373260F5" w14:textId="00880EE8" w:rsidR="0065140B" w:rsidRPr="00283502" w:rsidRDefault="0065140B" w:rsidP="00AB37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…………</w:t>
            </w:r>
          </w:p>
        </w:tc>
        <w:tc>
          <w:tcPr>
            <w:tcW w:w="1373" w:type="dxa"/>
            <w:vAlign w:val="center"/>
          </w:tcPr>
          <w:p w14:paraId="22BE5A84" w14:textId="7EB09DDD" w:rsidR="0065140B" w:rsidRPr="00283502" w:rsidRDefault="0065140B" w:rsidP="00AB37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…………</w:t>
            </w:r>
          </w:p>
        </w:tc>
      </w:tr>
      <w:tr w:rsidR="00D933FB" w:rsidRPr="003B390D" w14:paraId="726EACDE" w14:textId="77777777" w:rsidTr="00D933FB">
        <w:trPr>
          <w:trHeight w:val="672"/>
        </w:trPr>
        <w:tc>
          <w:tcPr>
            <w:tcW w:w="531" w:type="dxa"/>
            <w:vAlign w:val="center"/>
          </w:tcPr>
          <w:p w14:paraId="4660BF6C" w14:textId="5E8BFA49" w:rsidR="00D933FB" w:rsidRPr="00283502" w:rsidRDefault="00D933FB" w:rsidP="00AB37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2</w:t>
            </w:r>
            <w:r w:rsidRPr="00283502">
              <w:rPr>
                <w:rFonts w:ascii="Calibri" w:hAnsi="Calibri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54" w:type="dxa"/>
            <w:vAlign w:val="center"/>
          </w:tcPr>
          <w:p w14:paraId="089C68A1" w14:textId="62DCAA5C" w:rsidR="00D933FB" w:rsidRPr="00283502" w:rsidRDefault="00D933FB" w:rsidP="00AB37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283502">
              <w:rPr>
                <w:rFonts w:ascii="Calibri" w:hAnsi="Calibri"/>
                <w:sz w:val="20"/>
                <w:szCs w:val="20"/>
              </w:rPr>
              <w:t xml:space="preserve">wysokość opłaty za wydanie </w:t>
            </w:r>
            <w:r>
              <w:rPr>
                <w:rFonts w:ascii="Calibri" w:hAnsi="Calibri"/>
                <w:sz w:val="20"/>
                <w:szCs w:val="20"/>
              </w:rPr>
              <w:t xml:space="preserve">jednej </w:t>
            </w:r>
            <w:r w:rsidRPr="00283502">
              <w:rPr>
                <w:rFonts w:ascii="Calibri" w:hAnsi="Calibri"/>
                <w:sz w:val="20"/>
                <w:szCs w:val="20"/>
              </w:rPr>
              <w:t>karty</w:t>
            </w:r>
          </w:p>
        </w:tc>
        <w:tc>
          <w:tcPr>
            <w:tcW w:w="1644" w:type="dxa"/>
            <w:vAlign w:val="center"/>
          </w:tcPr>
          <w:p w14:paraId="7366AC85" w14:textId="2C949C8A" w:rsidR="00D933FB" w:rsidRPr="00283502" w:rsidRDefault="00D933FB" w:rsidP="00D933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………</w:t>
            </w:r>
            <w:r w:rsidRPr="00283502">
              <w:rPr>
                <w:rFonts w:ascii="Calibri" w:hAnsi="Calibri" w:cs="Arial"/>
                <w:color w:val="000000"/>
                <w:sz w:val="20"/>
                <w:szCs w:val="20"/>
              </w:rPr>
              <w:t>……</w:t>
            </w:r>
            <w:r>
              <w:rPr>
                <w:rFonts w:ascii="Calibri" w:hAnsi="Calibri" w:cs="Arial"/>
                <w:color w:val="000000"/>
                <w:sz w:val="20"/>
                <w:szCs w:val="20"/>
              </w:rPr>
              <w:t xml:space="preserve"> x 3</w:t>
            </w:r>
            <w:r w:rsidR="00EF71A6">
              <w:rPr>
                <w:rFonts w:ascii="Calibri" w:hAnsi="Calibri" w:cs="Arial"/>
                <w:color w:val="000000"/>
                <w:sz w:val="20"/>
                <w:szCs w:val="20"/>
              </w:rPr>
              <w:t>9</w:t>
            </w:r>
            <w:r w:rsidRPr="00283502">
              <w:rPr>
                <w:rFonts w:ascii="Calibri" w:hAnsi="Calibri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8" w:type="dxa"/>
            <w:vAlign w:val="center"/>
          </w:tcPr>
          <w:p w14:paraId="159CC6B9" w14:textId="01F3CA0E" w:rsidR="00D933FB" w:rsidRPr="00283502" w:rsidRDefault="00D933FB" w:rsidP="00D933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…………</w:t>
            </w:r>
          </w:p>
        </w:tc>
        <w:tc>
          <w:tcPr>
            <w:tcW w:w="1405" w:type="dxa"/>
            <w:vAlign w:val="center"/>
          </w:tcPr>
          <w:p w14:paraId="3A805C1B" w14:textId="36781578" w:rsidR="00D933FB" w:rsidRPr="00283502" w:rsidRDefault="00D933FB" w:rsidP="00AB37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…………</w:t>
            </w:r>
          </w:p>
        </w:tc>
        <w:tc>
          <w:tcPr>
            <w:tcW w:w="1062" w:type="dxa"/>
            <w:vAlign w:val="center"/>
          </w:tcPr>
          <w:p w14:paraId="695A5AC9" w14:textId="37DC69FF" w:rsidR="00D933FB" w:rsidRPr="00283502" w:rsidRDefault="00D933FB" w:rsidP="00AB37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…………</w:t>
            </w:r>
          </w:p>
        </w:tc>
        <w:tc>
          <w:tcPr>
            <w:tcW w:w="1373" w:type="dxa"/>
            <w:vAlign w:val="center"/>
          </w:tcPr>
          <w:p w14:paraId="4A59CF33" w14:textId="1DDB2777" w:rsidR="00D933FB" w:rsidRPr="00283502" w:rsidRDefault="00D933FB" w:rsidP="00AB37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…………</w:t>
            </w:r>
          </w:p>
        </w:tc>
      </w:tr>
      <w:tr w:rsidR="00E450A5" w:rsidRPr="003B390D" w14:paraId="72F2E984" w14:textId="77777777" w:rsidTr="00D933FB">
        <w:trPr>
          <w:trHeight w:val="672"/>
        </w:trPr>
        <w:tc>
          <w:tcPr>
            <w:tcW w:w="531" w:type="dxa"/>
            <w:vAlign w:val="center"/>
          </w:tcPr>
          <w:p w14:paraId="67039867" w14:textId="158497F7" w:rsidR="00E450A5" w:rsidRDefault="00D933FB" w:rsidP="00AB37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3</w:t>
            </w:r>
            <w:r w:rsidR="00E450A5">
              <w:rPr>
                <w:rFonts w:ascii="Calibri" w:hAnsi="Calibri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7573" w:type="dxa"/>
            <w:gridSpan w:val="5"/>
            <w:vAlign w:val="center"/>
          </w:tcPr>
          <w:p w14:paraId="0B204AD8" w14:textId="149E33EC" w:rsidR="00E450A5" w:rsidRDefault="0072662E" w:rsidP="00AB37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S</w:t>
            </w:r>
            <w:r w:rsidR="00291AD9">
              <w:rPr>
                <w:rFonts w:ascii="Calibri" w:hAnsi="Calibri" w:cs="Arial"/>
                <w:color w:val="000000"/>
                <w:sz w:val="20"/>
                <w:szCs w:val="20"/>
              </w:rPr>
              <w:t>uma wartości wszystkich zasileń</w:t>
            </w:r>
          </w:p>
        </w:tc>
        <w:tc>
          <w:tcPr>
            <w:tcW w:w="1373" w:type="dxa"/>
            <w:vAlign w:val="center"/>
          </w:tcPr>
          <w:p w14:paraId="70E3EC73" w14:textId="5AA7948E" w:rsidR="00E450A5" w:rsidRDefault="00772032" w:rsidP="00AB37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168 750</w:t>
            </w:r>
            <w:r w:rsidR="00BF46B6" w:rsidRPr="00BF46B6">
              <w:rPr>
                <w:rFonts w:ascii="Calibri" w:hAnsi="Calibri" w:cs="Arial"/>
                <w:color w:val="000000"/>
                <w:sz w:val="20"/>
                <w:szCs w:val="20"/>
              </w:rPr>
              <w:t>,00</w:t>
            </w:r>
          </w:p>
        </w:tc>
      </w:tr>
      <w:tr w:rsidR="00EB6B2B" w:rsidRPr="003B390D" w14:paraId="0B16F78D" w14:textId="77777777" w:rsidTr="00D933FB">
        <w:trPr>
          <w:trHeight w:val="672"/>
        </w:trPr>
        <w:tc>
          <w:tcPr>
            <w:tcW w:w="8104" w:type="dxa"/>
            <w:gridSpan w:val="6"/>
            <w:vAlign w:val="center"/>
          </w:tcPr>
          <w:p w14:paraId="3280F166" w14:textId="1D786CF5" w:rsidR="00EB6B2B" w:rsidRDefault="00291AD9" w:rsidP="00AB37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291AD9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Cena brutto oferty w zł</w:t>
            </w:r>
            <w:r w:rsidRPr="00291AD9">
              <w:rPr>
                <w:rFonts w:ascii="Calibri" w:hAnsi="Calibri" w:cs="Arial"/>
                <w:color w:val="000000"/>
                <w:sz w:val="20"/>
                <w:szCs w:val="20"/>
              </w:rPr>
              <w:t xml:space="preserve"> (suma wartości z wierszy </w:t>
            </w:r>
            <w:r w:rsidR="00D933FB">
              <w:rPr>
                <w:rFonts w:ascii="Calibri" w:hAnsi="Calibri" w:cs="Arial"/>
                <w:color w:val="000000"/>
                <w:sz w:val="20"/>
                <w:szCs w:val="20"/>
              </w:rPr>
              <w:t>1</w:t>
            </w:r>
            <w:r>
              <w:rPr>
                <w:rFonts w:ascii="Calibri" w:hAnsi="Calibri" w:cs="Arial"/>
                <w:color w:val="000000"/>
                <w:sz w:val="20"/>
                <w:szCs w:val="20"/>
              </w:rPr>
              <w:t>-</w:t>
            </w:r>
            <w:r w:rsidR="00D933FB">
              <w:rPr>
                <w:rFonts w:ascii="Calibri" w:hAnsi="Calibri" w:cs="Arial"/>
                <w:color w:val="000000"/>
                <w:sz w:val="20"/>
                <w:szCs w:val="20"/>
              </w:rPr>
              <w:t>3</w:t>
            </w:r>
            <w:r w:rsidRPr="00291AD9">
              <w:rPr>
                <w:rFonts w:ascii="Calibri" w:hAnsi="Calibri" w:cs="Arial"/>
                <w:color w:val="000000"/>
                <w:sz w:val="20"/>
                <w:szCs w:val="20"/>
              </w:rPr>
              <w:t xml:space="preserve"> z kol.</w:t>
            </w:r>
            <w:r w:rsidR="00D933FB">
              <w:rPr>
                <w:rFonts w:ascii="Calibri" w:hAnsi="Calibri" w:cs="Arial"/>
                <w:color w:val="000000"/>
                <w:sz w:val="20"/>
                <w:szCs w:val="20"/>
              </w:rPr>
              <w:t>7</w:t>
            </w:r>
            <w:r>
              <w:rPr>
                <w:rFonts w:ascii="Calibri" w:hAnsi="Calibri" w:cs="Arial"/>
                <w:color w:val="000000"/>
                <w:sz w:val="20"/>
                <w:szCs w:val="20"/>
              </w:rPr>
              <w:t>)</w:t>
            </w:r>
          </w:p>
          <w:p w14:paraId="46C95674" w14:textId="77777777" w:rsidR="00291AD9" w:rsidRDefault="00291AD9" w:rsidP="00AB37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</w:p>
          <w:p w14:paraId="35067C3A" w14:textId="53DDF511" w:rsidR="0072662E" w:rsidRPr="00691288" w:rsidRDefault="00291AD9" w:rsidP="00691288">
            <w:pPr>
              <w:spacing w:line="276" w:lineRule="auto"/>
              <w:ind w:firstLine="5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91AD9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Uwaga</w:t>
            </w:r>
            <w:r w:rsidRPr="00291AD9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  <w:r w:rsidRPr="000F73D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Tę cenę należy przepisać do </w:t>
            </w:r>
            <w:r w:rsidR="00691288" w:rsidRPr="00691288">
              <w:rPr>
                <w:rFonts w:asciiTheme="minorHAnsi" w:hAnsiTheme="minorHAnsi" w:cstheme="minorHAnsi"/>
                <w:bCs/>
                <w:sz w:val="20"/>
                <w:szCs w:val="20"/>
              </w:rPr>
              <w:t>interaktywn</w:t>
            </w:r>
            <w:r w:rsidR="00691288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ego </w:t>
            </w:r>
            <w:r w:rsidR="00691288" w:rsidRPr="00691288">
              <w:rPr>
                <w:rFonts w:asciiTheme="minorHAnsi" w:hAnsiTheme="minorHAnsi" w:cstheme="minorHAnsi"/>
                <w:bCs/>
                <w:sz w:val="20"/>
                <w:szCs w:val="20"/>
              </w:rPr>
              <w:t>„Formularz</w:t>
            </w:r>
            <w:r w:rsidR="00691288">
              <w:rPr>
                <w:rFonts w:asciiTheme="minorHAnsi" w:hAnsiTheme="minorHAnsi" w:cstheme="minorHAnsi"/>
                <w:bCs/>
                <w:sz w:val="20"/>
                <w:szCs w:val="20"/>
              </w:rPr>
              <w:t>a</w:t>
            </w:r>
            <w:r w:rsidR="00691288" w:rsidRPr="00691288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ofertow</w:t>
            </w:r>
            <w:r w:rsidR="00691288">
              <w:rPr>
                <w:rFonts w:asciiTheme="minorHAnsi" w:hAnsiTheme="minorHAnsi" w:cstheme="minorHAnsi"/>
                <w:bCs/>
                <w:sz w:val="20"/>
                <w:szCs w:val="20"/>
              </w:rPr>
              <w:t>ego</w:t>
            </w:r>
            <w:r w:rsidR="00691288" w:rsidRPr="00691288">
              <w:rPr>
                <w:rFonts w:asciiTheme="minorHAnsi" w:hAnsiTheme="minorHAnsi" w:cstheme="minorHAnsi"/>
                <w:bCs/>
                <w:sz w:val="20"/>
                <w:szCs w:val="20"/>
              </w:rPr>
              <w:t>” udostępnion</w:t>
            </w:r>
            <w:r w:rsidR="00691288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ego </w:t>
            </w:r>
            <w:r w:rsidR="00691288" w:rsidRPr="00691288">
              <w:rPr>
                <w:rFonts w:asciiTheme="minorHAnsi" w:hAnsiTheme="minorHAnsi" w:cstheme="minorHAnsi"/>
                <w:bCs/>
                <w:sz w:val="20"/>
                <w:szCs w:val="20"/>
              </w:rPr>
              <w:t>przez Zamawiającego na Platformie e-Zamówienia (zamieszczony w podglądzie postępowania w zakładce „Informacje podstawowe”)</w:t>
            </w:r>
            <w:r w:rsidRPr="000F73D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</w:p>
          <w:p w14:paraId="39B2D915" w14:textId="1CDD04B0" w:rsidR="00291AD9" w:rsidRDefault="00291AD9" w:rsidP="00291A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1373" w:type="dxa"/>
            <w:vAlign w:val="center"/>
          </w:tcPr>
          <w:p w14:paraId="1D3EBE4B" w14:textId="110074F8" w:rsidR="00EB6B2B" w:rsidRDefault="00EB6B2B" w:rsidP="00AB37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…………</w:t>
            </w:r>
          </w:p>
        </w:tc>
      </w:tr>
    </w:tbl>
    <w:p w14:paraId="5F851603" w14:textId="77777777" w:rsidR="005A1B2A" w:rsidRDefault="005A1B2A" w:rsidP="00D46386">
      <w:pPr>
        <w:widowControl w:val="0"/>
        <w:tabs>
          <w:tab w:val="num" w:pos="180"/>
        </w:tabs>
        <w:autoSpaceDE w:val="0"/>
        <w:autoSpaceDN w:val="0"/>
        <w:adjustRightInd w:val="0"/>
        <w:rPr>
          <w:rFonts w:ascii="Calibri" w:hAnsi="Calibri"/>
          <w:b/>
          <w:color w:val="000000"/>
          <w:sz w:val="22"/>
          <w:szCs w:val="22"/>
        </w:rPr>
      </w:pPr>
    </w:p>
    <w:p w14:paraId="2D84F4AB" w14:textId="77777777" w:rsidR="00D46386" w:rsidRPr="00385629" w:rsidRDefault="00D46386" w:rsidP="00D46386">
      <w:pPr>
        <w:widowControl w:val="0"/>
        <w:tabs>
          <w:tab w:val="num" w:pos="180"/>
        </w:tabs>
        <w:autoSpaceDE w:val="0"/>
        <w:autoSpaceDN w:val="0"/>
        <w:adjustRightInd w:val="0"/>
        <w:rPr>
          <w:rFonts w:ascii="Calibri" w:hAnsi="Calibri"/>
          <w:b/>
          <w:bCs/>
          <w:color w:val="000000"/>
          <w:sz w:val="22"/>
          <w:szCs w:val="22"/>
        </w:rPr>
      </w:pPr>
    </w:p>
    <w:p w14:paraId="0FAA4816" w14:textId="742BB308" w:rsidR="005A1B2A" w:rsidRDefault="00111DAF">
      <w:pPr>
        <w:widowControl w:val="0"/>
        <w:numPr>
          <w:ilvl w:val="0"/>
          <w:numId w:val="56"/>
        </w:numPr>
        <w:tabs>
          <w:tab w:val="clear" w:pos="540"/>
          <w:tab w:val="num" w:pos="180"/>
        </w:tabs>
        <w:suppressAutoHyphens w:val="0"/>
        <w:autoSpaceDE w:val="0"/>
        <w:autoSpaceDN w:val="0"/>
        <w:adjustRightInd w:val="0"/>
        <w:ind w:left="142"/>
        <w:rPr>
          <w:rFonts w:ascii="Calibri" w:hAnsi="Calibri"/>
          <w:b/>
          <w:bCs/>
          <w:color w:val="000000"/>
          <w:sz w:val="22"/>
          <w:szCs w:val="22"/>
        </w:rPr>
      </w:pPr>
      <w:r>
        <w:rPr>
          <w:rFonts w:ascii="Calibri" w:hAnsi="Calibri"/>
          <w:sz w:val="22"/>
          <w:szCs w:val="22"/>
        </w:rPr>
        <w:t>L</w:t>
      </w:r>
      <w:r w:rsidRPr="00111DAF">
        <w:rPr>
          <w:rFonts w:ascii="Calibri" w:hAnsi="Calibri"/>
          <w:sz w:val="22"/>
          <w:szCs w:val="22"/>
        </w:rPr>
        <w:t>iczba punktów stacjonarnych i internetowych</w:t>
      </w:r>
      <w:r>
        <w:rPr>
          <w:rFonts w:ascii="Calibri" w:hAnsi="Calibri"/>
          <w:sz w:val="22"/>
          <w:szCs w:val="22"/>
        </w:rPr>
        <w:t xml:space="preserve"> (łącznie)</w:t>
      </w:r>
      <w:r w:rsidRPr="00111DAF">
        <w:rPr>
          <w:rFonts w:ascii="Calibri" w:hAnsi="Calibri"/>
          <w:sz w:val="22"/>
          <w:szCs w:val="22"/>
        </w:rPr>
        <w:t xml:space="preserve"> udzielających upustów i rabatów, na które Wykonawca ma podpisane Umowy</w:t>
      </w:r>
      <w:r w:rsidR="005A1B2A" w:rsidRPr="00E73764">
        <w:rPr>
          <w:rFonts w:ascii="Calibri" w:hAnsi="Calibri"/>
          <w:sz w:val="22"/>
          <w:szCs w:val="22"/>
        </w:rPr>
        <w:t xml:space="preserve"> </w:t>
      </w:r>
      <w:r w:rsidR="005A1B2A" w:rsidRPr="00D46386">
        <w:rPr>
          <w:rFonts w:ascii="Calibri" w:hAnsi="Calibri"/>
          <w:b/>
          <w:bCs/>
          <w:sz w:val="22"/>
          <w:szCs w:val="22"/>
          <w:highlight w:val="lightGray"/>
        </w:rPr>
        <w:t>………..…..</w:t>
      </w:r>
      <w:r w:rsidR="005A1B2A" w:rsidRPr="00E73764">
        <w:rPr>
          <w:rFonts w:ascii="Calibri" w:hAnsi="Calibri"/>
          <w:b/>
          <w:sz w:val="22"/>
          <w:szCs w:val="22"/>
        </w:rPr>
        <w:t xml:space="preserve"> </w:t>
      </w:r>
      <w:r w:rsidR="005A1B2A" w:rsidRPr="00E73764">
        <w:rPr>
          <w:rFonts w:ascii="Calibri" w:hAnsi="Calibri"/>
          <w:b/>
          <w:color w:val="000000"/>
          <w:sz w:val="22"/>
          <w:szCs w:val="22"/>
          <w:u w:val="single"/>
        </w:rPr>
        <w:t xml:space="preserve"> (zgodnie z</w:t>
      </w:r>
      <w:r w:rsidR="005A1B2A">
        <w:rPr>
          <w:rFonts w:ascii="Calibri" w:hAnsi="Calibri"/>
          <w:b/>
          <w:color w:val="000000"/>
          <w:sz w:val="22"/>
          <w:szCs w:val="22"/>
          <w:u w:val="single"/>
        </w:rPr>
        <w:t xml:space="preserve"> kryterium określonym w rozdz. </w:t>
      </w:r>
      <w:r>
        <w:rPr>
          <w:rFonts w:ascii="Calibri" w:hAnsi="Calibri"/>
          <w:b/>
          <w:color w:val="000000"/>
          <w:sz w:val="22"/>
          <w:szCs w:val="22"/>
          <w:u w:val="single"/>
        </w:rPr>
        <w:t>XV</w:t>
      </w:r>
      <w:r w:rsidR="005A1B2A">
        <w:rPr>
          <w:rFonts w:ascii="Calibri" w:hAnsi="Calibri"/>
          <w:b/>
          <w:color w:val="000000"/>
          <w:sz w:val="22"/>
          <w:szCs w:val="22"/>
          <w:u w:val="single"/>
        </w:rPr>
        <w:t xml:space="preserve"> ust </w:t>
      </w:r>
      <w:r>
        <w:rPr>
          <w:rFonts w:ascii="Calibri" w:hAnsi="Calibri"/>
          <w:b/>
          <w:color w:val="000000"/>
          <w:sz w:val="22"/>
          <w:szCs w:val="22"/>
          <w:u w:val="single"/>
        </w:rPr>
        <w:t>3</w:t>
      </w:r>
      <w:r w:rsidR="005A1B2A">
        <w:rPr>
          <w:rFonts w:ascii="Calibri" w:hAnsi="Calibri"/>
          <w:b/>
          <w:color w:val="000000"/>
          <w:sz w:val="22"/>
          <w:szCs w:val="22"/>
          <w:u w:val="single"/>
        </w:rPr>
        <w:t xml:space="preserve"> pkt </w:t>
      </w:r>
      <w:r w:rsidR="00D46386">
        <w:rPr>
          <w:rFonts w:ascii="Calibri" w:hAnsi="Calibri"/>
          <w:b/>
          <w:color w:val="000000"/>
          <w:sz w:val="22"/>
          <w:szCs w:val="22"/>
          <w:u w:val="single"/>
        </w:rPr>
        <w:t>3</w:t>
      </w:r>
      <w:r w:rsidR="005A1B2A">
        <w:rPr>
          <w:rFonts w:ascii="Calibri" w:hAnsi="Calibri"/>
          <w:b/>
          <w:color w:val="000000"/>
          <w:sz w:val="22"/>
          <w:szCs w:val="22"/>
          <w:u w:val="single"/>
        </w:rPr>
        <w:t xml:space="preserve"> </w:t>
      </w:r>
      <w:r>
        <w:rPr>
          <w:rFonts w:ascii="Calibri" w:hAnsi="Calibri"/>
          <w:b/>
          <w:color w:val="000000"/>
          <w:sz w:val="22"/>
          <w:szCs w:val="22"/>
          <w:u w:val="single"/>
        </w:rPr>
        <w:t>SWZ</w:t>
      </w:r>
      <w:r w:rsidR="005A1B2A" w:rsidRPr="00E73764">
        <w:rPr>
          <w:rFonts w:ascii="Calibri" w:hAnsi="Calibri"/>
          <w:b/>
          <w:color w:val="000000"/>
          <w:sz w:val="22"/>
          <w:szCs w:val="22"/>
          <w:u w:val="single"/>
        </w:rPr>
        <w:t>)</w:t>
      </w:r>
    </w:p>
    <w:p w14:paraId="129C230D" w14:textId="77777777" w:rsidR="005A1B2A" w:rsidRPr="00283502" w:rsidRDefault="005A1B2A" w:rsidP="005A1B2A">
      <w:pPr>
        <w:widowControl w:val="0"/>
        <w:autoSpaceDE w:val="0"/>
        <w:autoSpaceDN w:val="0"/>
        <w:adjustRightInd w:val="0"/>
        <w:rPr>
          <w:rFonts w:ascii="Calibri" w:hAnsi="Calibri"/>
          <w:b/>
          <w:bCs/>
          <w:color w:val="000000"/>
          <w:sz w:val="22"/>
          <w:szCs w:val="22"/>
        </w:rPr>
      </w:pPr>
    </w:p>
    <w:p w14:paraId="0AF95FE6" w14:textId="0D59C2ED" w:rsidR="005A1B2A" w:rsidRPr="00385629" w:rsidRDefault="005A1B2A">
      <w:pPr>
        <w:widowControl w:val="0"/>
        <w:numPr>
          <w:ilvl w:val="0"/>
          <w:numId w:val="56"/>
        </w:numPr>
        <w:tabs>
          <w:tab w:val="clear" w:pos="540"/>
          <w:tab w:val="num" w:pos="180"/>
        </w:tabs>
        <w:suppressAutoHyphens w:val="0"/>
        <w:autoSpaceDE w:val="0"/>
        <w:autoSpaceDN w:val="0"/>
        <w:adjustRightInd w:val="0"/>
        <w:ind w:left="142"/>
        <w:rPr>
          <w:rFonts w:ascii="Calibri" w:hAnsi="Calibri"/>
          <w:b/>
          <w:bCs/>
          <w:color w:val="000000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Wysokość prowizji przy wypłatach gotówkowych oraz innych operacjach wykonywanych przy użyciu kart w bankomatach wynosi </w:t>
      </w:r>
      <w:r w:rsidRPr="00D46386">
        <w:rPr>
          <w:rFonts w:ascii="Calibri" w:hAnsi="Calibri"/>
          <w:b/>
          <w:bCs/>
          <w:sz w:val="22"/>
          <w:szCs w:val="22"/>
          <w:highlight w:val="lightGray"/>
        </w:rPr>
        <w:t>………</w:t>
      </w:r>
      <w:r w:rsidR="00D46386" w:rsidRPr="00D46386">
        <w:rPr>
          <w:rFonts w:ascii="Calibri" w:hAnsi="Calibri"/>
          <w:b/>
          <w:bCs/>
          <w:sz w:val="22"/>
          <w:szCs w:val="22"/>
          <w:highlight w:val="lightGray"/>
        </w:rPr>
        <w:t>….</w:t>
      </w:r>
      <w:r w:rsidRPr="00D46386">
        <w:rPr>
          <w:rFonts w:ascii="Calibri" w:hAnsi="Calibri"/>
          <w:b/>
          <w:bCs/>
          <w:sz w:val="22"/>
          <w:szCs w:val="22"/>
          <w:highlight w:val="lightGray"/>
        </w:rPr>
        <w:t>…</w:t>
      </w:r>
      <w:r w:rsidR="0099214F" w:rsidRPr="00D46386">
        <w:rPr>
          <w:rFonts w:ascii="Calibri" w:hAnsi="Calibri"/>
          <w:b/>
          <w:bCs/>
          <w:sz w:val="22"/>
          <w:szCs w:val="22"/>
          <w:highlight w:val="lightGray"/>
        </w:rPr>
        <w:t>%</w:t>
      </w:r>
      <w:r>
        <w:rPr>
          <w:rFonts w:ascii="Calibri" w:hAnsi="Calibri"/>
          <w:sz w:val="22"/>
          <w:szCs w:val="22"/>
        </w:rPr>
        <w:t xml:space="preserve"> oraz minimalna stawka prowizji wynosi </w:t>
      </w:r>
      <w:r w:rsidRPr="00D46386">
        <w:rPr>
          <w:rFonts w:ascii="Calibri" w:hAnsi="Calibri"/>
          <w:b/>
          <w:bCs/>
          <w:sz w:val="22"/>
          <w:szCs w:val="22"/>
          <w:highlight w:val="lightGray"/>
        </w:rPr>
        <w:t>……………</w:t>
      </w:r>
      <w:r w:rsidR="0099214F" w:rsidRPr="00D46386">
        <w:rPr>
          <w:rFonts w:ascii="Calibri" w:hAnsi="Calibri"/>
          <w:b/>
          <w:bCs/>
          <w:sz w:val="22"/>
          <w:szCs w:val="22"/>
          <w:highlight w:val="lightGray"/>
        </w:rPr>
        <w:t>zł</w:t>
      </w:r>
      <w:r w:rsidR="0099214F">
        <w:rPr>
          <w:rFonts w:ascii="Calibri" w:hAnsi="Calibri"/>
          <w:b/>
          <w:bCs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 </w:t>
      </w:r>
      <w:r w:rsidRPr="00E73764">
        <w:rPr>
          <w:rFonts w:ascii="Calibri" w:hAnsi="Calibri"/>
          <w:b/>
          <w:color w:val="000000"/>
          <w:sz w:val="22"/>
          <w:szCs w:val="22"/>
          <w:u w:val="single"/>
        </w:rPr>
        <w:t xml:space="preserve">(zgodnie </w:t>
      </w:r>
      <w:r w:rsidR="00111DAF">
        <w:rPr>
          <w:rFonts w:ascii="Calibri" w:hAnsi="Calibri"/>
          <w:b/>
          <w:color w:val="000000"/>
          <w:sz w:val="22"/>
          <w:szCs w:val="22"/>
          <w:u w:val="single"/>
        </w:rPr>
        <w:br/>
      </w:r>
      <w:r w:rsidRPr="00E73764">
        <w:rPr>
          <w:rFonts w:ascii="Calibri" w:hAnsi="Calibri"/>
          <w:b/>
          <w:color w:val="000000"/>
          <w:sz w:val="22"/>
          <w:szCs w:val="22"/>
          <w:u w:val="single"/>
        </w:rPr>
        <w:t>z</w:t>
      </w:r>
      <w:r>
        <w:rPr>
          <w:rFonts w:ascii="Calibri" w:hAnsi="Calibri"/>
          <w:b/>
          <w:color w:val="000000"/>
          <w:sz w:val="22"/>
          <w:szCs w:val="22"/>
          <w:u w:val="single"/>
        </w:rPr>
        <w:t xml:space="preserve"> kryterium określonym w rozdz. </w:t>
      </w:r>
      <w:r w:rsidR="00111DAF">
        <w:rPr>
          <w:rFonts w:ascii="Calibri" w:hAnsi="Calibri"/>
          <w:b/>
          <w:color w:val="000000"/>
          <w:sz w:val="22"/>
          <w:szCs w:val="22"/>
          <w:u w:val="single"/>
        </w:rPr>
        <w:t>XV</w:t>
      </w:r>
      <w:r>
        <w:rPr>
          <w:rFonts w:ascii="Calibri" w:hAnsi="Calibri"/>
          <w:b/>
          <w:color w:val="000000"/>
          <w:sz w:val="22"/>
          <w:szCs w:val="22"/>
          <w:u w:val="single"/>
        </w:rPr>
        <w:t xml:space="preserve"> ust </w:t>
      </w:r>
      <w:r w:rsidR="00111DAF">
        <w:rPr>
          <w:rFonts w:ascii="Calibri" w:hAnsi="Calibri"/>
          <w:b/>
          <w:color w:val="000000"/>
          <w:sz w:val="22"/>
          <w:szCs w:val="22"/>
          <w:u w:val="single"/>
        </w:rPr>
        <w:t>3</w:t>
      </w:r>
      <w:r>
        <w:rPr>
          <w:rFonts w:ascii="Calibri" w:hAnsi="Calibri"/>
          <w:b/>
          <w:color w:val="000000"/>
          <w:sz w:val="22"/>
          <w:szCs w:val="22"/>
          <w:u w:val="single"/>
        </w:rPr>
        <w:t xml:space="preserve"> pkt </w:t>
      </w:r>
      <w:r w:rsidR="00D46386">
        <w:rPr>
          <w:rFonts w:ascii="Calibri" w:hAnsi="Calibri"/>
          <w:b/>
          <w:color w:val="000000"/>
          <w:sz w:val="22"/>
          <w:szCs w:val="22"/>
          <w:u w:val="single"/>
        </w:rPr>
        <w:t>4</w:t>
      </w:r>
      <w:r>
        <w:rPr>
          <w:rFonts w:ascii="Calibri" w:hAnsi="Calibri"/>
          <w:b/>
          <w:color w:val="000000"/>
          <w:sz w:val="22"/>
          <w:szCs w:val="22"/>
          <w:u w:val="single"/>
        </w:rPr>
        <w:t xml:space="preserve"> </w:t>
      </w:r>
      <w:r w:rsidR="00111DAF">
        <w:rPr>
          <w:rFonts w:ascii="Calibri" w:hAnsi="Calibri"/>
          <w:b/>
          <w:color w:val="000000"/>
          <w:sz w:val="22"/>
          <w:szCs w:val="22"/>
          <w:u w:val="single"/>
        </w:rPr>
        <w:t>SWZ</w:t>
      </w:r>
      <w:r w:rsidRPr="00E73764">
        <w:rPr>
          <w:rFonts w:ascii="Calibri" w:hAnsi="Calibri"/>
          <w:b/>
          <w:color w:val="000000"/>
          <w:sz w:val="22"/>
          <w:szCs w:val="22"/>
          <w:u w:val="single"/>
        </w:rPr>
        <w:t>)</w:t>
      </w:r>
    </w:p>
    <w:p w14:paraId="1BE0BA8C" w14:textId="77777777" w:rsidR="005A1B2A" w:rsidRPr="00385629" w:rsidRDefault="005A1B2A" w:rsidP="005A1B2A">
      <w:pPr>
        <w:widowControl w:val="0"/>
        <w:tabs>
          <w:tab w:val="num" w:pos="180"/>
        </w:tabs>
        <w:autoSpaceDE w:val="0"/>
        <w:autoSpaceDN w:val="0"/>
        <w:adjustRightInd w:val="0"/>
        <w:ind w:left="142"/>
        <w:rPr>
          <w:rFonts w:ascii="Calibri" w:hAnsi="Calibri"/>
          <w:b/>
          <w:bCs/>
          <w:color w:val="000000"/>
          <w:sz w:val="22"/>
          <w:szCs w:val="22"/>
        </w:rPr>
      </w:pPr>
    </w:p>
    <w:p w14:paraId="60E7339E" w14:textId="77777777" w:rsidR="005A1B2A" w:rsidRPr="00385629" w:rsidRDefault="005A1B2A">
      <w:pPr>
        <w:widowControl w:val="0"/>
        <w:numPr>
          <w:ilvl w:val="0"/>
          <w:numId w:val="56"/>
        </w:numPr>
        <w:tabs>
          <w:tab w:val="clear" w:pos="540"/>
          <w:tab w:val="num" w:pos="180"/>
        </w:tabs>
        <w:suppressAutoHyphens w:val="0"/>
        <w:autoSpaceDE w:val="0"/>
        <w:autoSpaceDN w:val="0"/>
        <w:adjustRightInd w:val="0"/>
        <w:ind w:left="142"/>
        <w:rPr>
          <w:rFonts w:ascii="Calibri" w:hAnsi="Calibri"/>
          <w:b/>
          <w:bCs/>
          <w:color w:val="000000"/>
          <w:sz w:val="22"/>
          <w:szCs w:val="22"/>
        </w:rPr>
      </w:pPr>
      <w:r w:rsidRPr="00385629">
        <w:rPr>
          <w:rFonts w:ascii="Calibri" w:hAnsi="Calibri"/>
          <w:sz w:val="22"/>
          <w:szCs w:val="22"/>
        </w:rPr>
        <w:t>Osobami uprawnionymi do zawarcia umowy są:</w:t>
      </w:r>
    </w:p>
    <w:p w14:paraId="20B419DB" w14:textId="77777777" w:rsidR="005A1B2A" w:rsidRDefault="005A1B2A" w:rsidP="005A1B2A">
      <w:pPr>
        <w:pStyle w:val="Akapitzlist"/>
        <w:tabs>
          <w:tab w:val="num" w:pos="180"/>
        </w:tabs>
        <w:autoSpaceDE w:val="0"/>
        <w:autoSpaceDN w:val="0"/>
        <w:adjustRightInd w:val="0"/>
        <w:spacing w:line="360" w:lineRule="auto"/>
        <w:ind w:left="142"/>
        <w:rPr>
          <w:rFonts w:ascii="Calibri" w:hAnsi="Calibri"/>
          <w:sz w:val="22"/>
          <w:szCs w:val="22"/>
        </w:rPr>
      </w:pPr>
      <w:r w:rsidRPr="003B390D">
        <w:rPr>
          <w:rFonts w:ascii="Calibri" w:hAnsi="Calibri"/>
          <w:sz w:val="22"/>
          <w:szCs w:val="22"/>
        </w:rPr>
        <w:t>…………………………………………………………………………………………………</w:t>
      </w:r>
    </w:p>
    <w:p w14:paraId="06DBE0D3" w14:textId="77777777" w:rsidR="005A1B2A" w:rsidRDefault="005A1B2A" w:rsidP="005A1B2A">
      <w:pPr>
        <w:pStyle w:val="Akapitzlist"/>
        <w:rPr>
          <w:rFonts w:ascii="Calibri" w:hAnsi="Calibri"/>
          <w:sz w:val="22"/>
          <w:szCs w:val="22"/>
        </w:rPr>
      </w:pPr>
    </w:p>
    <w:p w14:paraId="5EE271F9" w14:textId="77777777" w:rsidR="005A1B2A" w:rsidRPr="0072662E" w:rsidRDefault="005A1B2A" w:rsidP="0072662E">
      <w:pPr>
        <w:rPr>
          <w:rFonts w:ascii="Calibri" w:hAnsi="Calibri"/>
          <w:sz w:val="22"/>
          <w:szCs w:val="22"/>
        </w:rPr>
      </w:pPr>
    </w:p>
    <w:p w14:paraId="64DEB4C2" w14:textId="77777777" w:rsidR="00673055" w:rsidRDefault="00673055" w:rsidP="00693BE8">
      <w:pPr>
        <w:rPr>
          <w:rFonts w:asciiTheme="minorHAnsi" w:hAnsiTheme="minorHAnsi"/>
          <w:b/>
          <w:sz w:val="22"/>
          <w:szCs w:val="22"/>
        </w:rPr>
      </w:pPr>
    </w:p>
    <w:p w14:paraId="78B90993" w14:textId="77777777" w:rsidR="00D46386" w:rsidRDefault="00D46386" w:rsidP="00693BE8">
      <w:pPr>
        <w:rPr>
          <w:rFonts w:asciiTheme="minorHAnsi" w:hAnsiTheme="minorHAnsi"/>
          <w:b/>
          <w:sz w:val="22"/>
          <w:szCs w:val="22"/>
        </w:rPr>
      </w:pPr>
    </w:p>
    <w:p w14:paraId="24B1A17A" w14:textId="77777777" w:rsidR="00D46386" w:rsidRDefault="00D46386" w:rsidP="00693BE8">
      <w:pPr>
        <w:rPr>
          <w:rFonts w:asciiTheme="minorHAnsi" w:hAnsiTheme="minorHAnsi"/>
          <w:b/>
          <w:sz w:val="22"/>
          <w:szCs w:val="22"/>
        </w:rPr>
      </w:pPr>
    </w:p>
    <w:p w14:paraId="4727D8CB" w14:textId="77777777" w:rsidR="00D46386" w:rsidRDefault="00D46386" w:rsidP="00693BE8">
      <w:pPr>
        <w:rPr>
          <w:rFonts w:asciiTheme="minorHAnsi" w:hAnsiTheme="minorHAnsi"/>
          <w:b/>
          <w:sz w:val="22"/>
          <w:szCs w:val="22"/>
        </w:rPr>
      </w:pPr>
    </w:p>
    <w:p w14:paraId="7E7D4142" w14:textId="77777777" w:rsidR="00213B6E" w:rsidRDefault="00213B6E" w:rsidP="00693BE8">
      <w:pPr>
        <w:rPr>
          <w:rFonts w:asciiTheme="minorHAnsi" w:hAnsiTheme="minorHAnsi"/>
          <w:b/>
          <w:sz w:val="22"/>
          <w:szCs w:val="22"/>
        </w:rPr>
      </w:pPr>
    </w:p>
    <w:p w14:paraId="1000C2EB" w14:textId="77777777" w:rsidR="0072662E" w:rsidRDefault="0072662E" w:rsidP="00693BE8">
      <w:pPr>
        <w:rPr>
          <w:rFonts w:asciiTheme="minorHAnsi" w:hAnsiTheme="minorHAnsi"/>
          <w:b/>
          <w:sz w:val="22"/>
          <w:szCs w:val="22"/>
        </w:rPr>
      </w:pPr>
    </w:p>
    <w:sectPr w:rsidR="0072662E" w:rsidSect="005A53E1">
      <w:headerReference w:type="default" r:id="rId8"/>
      <w:footerReference w:type="default" r:id="rId9"/>
      <w:headerReference w:type="first" r:id="rId10"/>
      <w:type w:val="continuous"/>
      <w:pgSz w:w="11906" w:h="16838"/>
      <w:pgMar w:top="1418" w:right="1134" w:bottom="1135" w:left="1418" w:header="709" w:footer="2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A4D29" w14:textId="77777777" w:rsidR="00A57664" w:rsidRDefault="00A57664">
      <w:r>
        <w:separator/>
      </w:r>
    </w:p>
  </w:endnote>
  <w:endnote w:type="continuationSeparator" w:id="0">
    <w:p w14:paraId="5C6F4C2A" w14:textId="77777777" w:rsidR="00A57664" w:rsidRDefault="00A57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tarSymbol">
    <w:altName w:val="Times New Roman"/>
    <w:charset w:val="EE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4749893"/>
      <w:docPartObj>
        <w:docPartGallery w:val="Page Numbers (Bottom of Page)"/>
        <w:docPartUnique/>
      </w:docPartObj>
    </w:sdtPr>
    <w:sdtEndPr/>
    <w:sdtContent>
      <w:p w14:paraId="216E3CBE" w14:textId="77777777" w:rsidR="00A44341" w:rsidRDefault="00A4434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152D">
          <w:rPr>
            <w:noProof/>
          </w:rPr>
          <w:t>28</w:t>
        </w:r>
        <w:r>
          <w:fldChar w:fldCharType="end"/>
        </w:r>
      </w:p>
    </w:sdtContent>
  </w:sdt>
  <w:p w14:paraId="1D1D1114" w14:textId="77777777" w:rsidR="00A44341" w:rsidRDefault="00A44341" w:rsidP="00057D48">
    <w:pPr>
      <w:pStyle w:val="Stopka"/>
      <w:suppressLineNumbers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CC0BD" w14:textId="77777777" w:rsidR="00A57664" w:rsidRDefault="00A57664">
      <w:r>
        <w:separator/>
      </w:r>
    </w:p>
  </w:footnote>
  <w:footnote w:type="continuationSeparator" w:id="0">
    <w:p w14:paraId="775198E1" w14:textId="77777777" w:rsidR="00A57664" w:rsidRDefault="00A576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2A69C" w14:textId="6A693E27" w:rsidR="00A44341" w:rsidRPr="007A2E63" w:rsidRDefault="006805C7" w:rsidP="00E67A91">
    <w:pPr>
      <w:pStyle w:val="Nagwek"/>
      <w:ind w:firstLine="0"/>
      <w:jc w:val="left"/>
      <w:rPr>
        <w:rFonts w:asciiTheme="minorHAnsi" w:hAnsiTheme="minorHAnsi"/>
      </w:rPr>
    </w:pPr>
    <w:r>
      <w:rPr>
        <w:rFonts w:asciiTheme="minorHAnsi" w:hAnsiTheme="minorHAnsi"/>
      </w:rPr>
      <w:t>0</w:t>
    </w:r>
    <w:r w:rsidR="00880620">
      <w:rPr>
        <w:rFonts w:asciiTheme="minorHAnsi" w:hAnsiTheme="minorHAnsi"/>
      </w:rPr>
      <w:t>3</w:t>
    </w:r>
    <w:r w:rsidR="00A44341">
      <w:rPr>
        <w:rFonts w:asciiTheme="minorHAnsi" w:hAnsiTheme="minorHAnsi"/>
      </w:rPr>
      <w:t>/TP/202</w:t>
    </w:r>
    <w:r w:rsidR="000A29BB">
      <w:rPr>
        <w:rFonts w:asciiTheme="minorHAnsi" w:hAnsiTheme="minorHAnsi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1D583" w14:textId="77777777" w:rsidR="00A44341" w:rsidRPr="0068760B" w:rsidRDefault="00A44341" w:rsidP="009D0B43">
    <w:pPr>
      <w:pStyle w:val="Nagwek"/>
      <w:ind w:firstLine="0"/>
      <w:rPr>
        <w:rFonts w:asciiTheme="minorHAnsi" w:hAnsiTheme="minorHAnsi"/>
      </w:rPr>
    </w:pPr>
    <w:r>
      <w:rPr>
        <w:rFonts w:asciiTheme="minorHAnsi" w:hAnsiTheme="minorHAnsi"/>
      </w:rPr>
      <w:t>07</w:t>
    </w:r>
    <w:r w:rsidRPr="0068760B">
      <w:rPr>
        <w:rFonts w:asciiTheme="minorHAnsi" w:hAnsiTheme="minorHAnsi"/>
      </w:rPr>
      <w:t>/PN/2020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8D186934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2DCC6414"/>
    <w:name w:val="WW8Num2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Wingdings"/>
        <w:b w:val="0"/>
        <w:sz w:val="24"/>
        <w:szCs w:val="24"/>
      </w:rPr>
    </w:lvl>
  </w:abstractNum>
  <w:abstractNum w:abstractNumId="2" w15:restartNumberingAfterBreak="0">
    <w:nsid w:val="00000003"/>
    <w:multiLevelType w:val="multilevel"/>
    <w:tmpl w:val="72E64CAE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4"/>
    <w:multiLevelType w:val="singleLevel"/>
    <w:tmpl w:val="8732EFAC"/>
    <w:name w:val="WW8Num4"/>
    <w:lvl w:ilvl="0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b w:val="0"/>
        <w:i w:val="0"/>
        <w:sz w:val="24"/>
        <w:szCs w:val="24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893"/>
        </w:tabs>
        <w:ind w:left="893" w:hanging="360"/>
      </w:pPr>
      <w:rPr>
        <w:b w:val="0"/>
        <w:i w:val="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</w:abstractNum>
  <w:abstractNum w:abstractNumId="7" w15:restartNumberingAfterBreak="0">
    <w:nsid w:val="00000008"/>
    <w:multiLevelType w:val="singleLevel"/>
    <w:tmpl w:val="A0AC67C0"/>
    <w:name w:val="WW8Num8"/>
    <w:lvl w:ilvl="0">
      <w:start w:val="1"/>
      <w:numFmt w:val="lowerLetter"/>
      <w:lvlText w:val="%1)"/>
      <w:lvlJc w:val="left"/>
      <w:pPr>
        <w:tabs>
          <w:tab w:val="num" w:pos="893"/>
        </w:tabs>
        <w:ind w:left="893" w:hanging="360"/>
      </w:pPr>
      <w:rPr>
        <w:rFonts w:cs="Times New Roman"/>
        <w:b w:val="0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2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0000000B"/>
    <w:multiLevelType w:val="singleLevel"/>
    <w:tmpl w:val="DFA0C214"/>
    <w:name w:val="WW8Num11"/>
    <w:lvl w:ilvl="0">
      <w:start w:val="1"/>
      <w:numFmt w:val="lowerLetter"/>
      <w:lvlText w:val="%1)"/>
      <w:lvlJc w:val="left"/>
      <w:pPr>
        <w:tabs>
          <w:tab w:val="num" w:pos="2231"/>
        </w:tabs>
        <w:ind w:left="2231" w:hanging="360"/>
      </w:pPr>
      <w:rPr>
        <w:rFonts w:cs="Times New Roman"/>
        <w:sz w:val="24"/>
        <w:szCs w:val="24"/>
      </w:rPr>
    </w:lvl>
  </w:abstractNum>
  <w:abstractNum w:abstractNumId="10" w15:restartNumberingAfterBreak="0">
    <w:nsid w:val="0000000C"/>
    <w:multiLevelType w:val="single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782"/>
        </w:tabs>
        <w:ind w:left="782" w:hanging="360"/>
      </w:pPr>
    </w:lvl>
  </w:abstractNum>
  <w:abstractNum w:abstractNumId="11" w15:restartNumberingAfterBreak="0">
    <w:nsid w:val="0000000D"/>
    <w:multiLevelType w:val="multilevel"/>
    <w:tmpl w:val="0000000D"/>
    <w:name w:val="WW8Num13"/>
    <w:lvl w:ilvl="0">
      <w:start w:val="500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E"/>
    <w:multiLevelType w:val="singleLevel"/>
    <w:tmpl w:val="266A0528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i/>
        <w:iCs/>
        <w:color w:val="auto"/>
      </w:rPr>
    </w:lvl>
  </w:abstractNum>
  <w:abstractNum w:abstractNumId="13" w15:restartNumberingAfterBreak="0">
    <w:nsid w:val="00000010"/>
    <w:multiLevelType w:val="singleLevel"/>
    <w:tmpl w:val="13A86E62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4" w15:restartNumberingAfterBreak="0">
    <w:nsid w:val="00000011"/>
    <w:multiLevelType w:val="single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00000012"/>
    <w:multiLevelType w:val="singleLevel"/>
    <w:tmpl w:val="3208B334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6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7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74" w:hanging="360"/>
      </w:pPr>
    </w:lvl>
  </w:abstractNum>
  <w:abstractNum w:abstractNumId="18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9" w15:restartNumberingAfterBreak="0">
    <w:nsid w:val="00000017"/>
    <w:multiLevelType w:val="singleLevel"/>
    <w:tmpl w:val="E90C38FA"/>
    <w:name w:val="WW8Num23"/>
    <w:lvl w:ilvl="0">
      <w:start w:val="1"/>
      <w:numFmt w:val="lowerLetter"/>
      <w:lvlText w:val="%1)"/>
      <w:lvlJc w:val="left"/>
      <w:pPr>
        <w:tabs>
          <w:tab w:val="num" w:pos="0"/>
        </w:tabs>
        <w:ind w:left="1074" w:hanging="360"/>
      </w:pPr>
      <w:rPr>
        <w:b w:val="0"/>
      </w:rPr>
    </w:lvl>
  </w:abstractNum>
  <w:abstractNum w:abstractNumId="20" w15:restartNumberingAfterBreak="0">
    <w:nsid w:val="00000018"/>
    <w:multiLevelType w:val="singleLevel"/>
    <w:tmpl w:val="9DA8C540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21" w15:restartNumberingAfterBreak="0">
    <w:nsid w:val="00000019"/>
    <w:multiLevelType w:val="singleLevel"/>
    <w:tmpl w:val="00000019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2" w15:restartNumberingAfterBreak="0">
    <w:nsid w:val="0000001A"/>
    <w:multiLevelType w:val="multilevel"/>
    <w:tmpl w:val="F58A3458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23" w15:restartNumberingAfterBreak="0">
    <w:nsid w:val="0000001C"/>
    <w:multiLevelType w:val="single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0"/>
        </w:tabs>
        <w:ind w:left="1074" w:hanging="360"/>
      </w:pPr>
    </w:lvl>
  </w:abstractNum>
  <w:abstractNum w:abstractNumId="24" w15:restartNumberingAfterBreak="0">
    <w:nsid w:val="0000001D"/>
    <w:multiLevelType w:val="singleLevel"/>
    <w:tmpl w:val="6D248BA4"/>
    <w:name w:val="WW8Num29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b w:val="0"/>
      </w:rPr>
    </w:lvl>
  </w:abstractNum>
  <w:abstractNum w:abstractNumId="25" w15:restartNumberingAfterBreak="0">
    <w:nsid w:val="0000001E"/>
    <w:multiLevelType w:val="multilevel"/>
    <w:tmpl w:val="3012B024"/>
    <w:name w:val="WW8Num30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6" w15:restartNumberingAfterBreak="0">
    <w:nsid w:val="0000001F"/>
    <w:multiLevelType w:val="singleLevel"/>
    <w:tmpl w:val="34CE50F2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27" w15:restartNumberingAfterBreak="0">
    <w:nsid w:val="00000020"/>
    <w:multiLevelType w:val="singleLevel"/>
    <w:tmpl w:val="05B44A9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28" w15:restartNumberingAfterBreak="0">
    <w:nsid w:val="00000021"/>
    <w:multiLevelType w:val="singleLevel"/>
    <w:tmpl w:val="237C997E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</w:rPr>
    </w:lvl>
  </w:abstractNum>
  <w:abstractNum w:abstractNumId="29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30" w15:restartNumberingAfterBreak="0">
    <w:nsid w:val="00000023"/>
    <w:multiLevelType w:val="singleLevel"/>
    <w:tmpl w:val="FD2ACD6E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31" w15:restartNumberingAfterBreak="0">
    <w:nsid w:val="00000024"/>
    <w:multiLevelType w:val="singleLevel"/>
    <w:tmpl w:val="66E62726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32" w15:restartNumberingAfterBreak="0">
    <w:nsid w:val="00000025"/>
    <w:multiLevelType w:val="singleLevel"/>
    <w:tmpl w:val="00000025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3" w15:restartNumberingAfterBreak="0">
    <w:nsid w:val="00000026"/>
    <w:multiLevelType w:val="singleLevel"/>
    <w:tmpl w:val="1804A7F6"/>
    <w:name w:val="WW8Num3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inorHAnsi" w:hAnsiTheme="minorHAnsi" w:cstheme="minorHAnsi" w:hint="default"/>
        <w:sz w:val="20"/>
        <w:szCs w:val="20"/>
      </w:rPr>
    </w:lvl>
  </w:abstractNum>
  <w:abstractNum w:abstractNumId="34" w15:restartNumberingAfterBreak="0">
    <w:nsid w:val="00000027"/>
    <w:multiLevelType w:val="singleLevel"/>
    <w:tmpl w:val="0316DC54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35" w15:restartNumberingAfterBreak="0">
    <w:nsid w:val="00000028"/>
    <w:multiLevelType w:val="singleLevel"/>
    <w:tmpl w:val="00000028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6" w15:restartNumberingAfterBreak="0">
    <w:nsid w:val="00000029"/>
    <w:multiLevelType w:val="singleLevel"/>
    <w:tmpl w:val="5A3AE268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37" w15:restartNumberingAfterBreak="0">
    <w:nsid w:val="0000002A"/>
    <w:multiLevelType w:val="singleLevel"/>
    <w:tmpl w:val="AF8AE31E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38" w15:restartNumberingAfterBreak="0">
    <w:nsid w:val="0000002B"/>
    <w:multiLevelType w:val="singleLevel"/>
    <w:tmpl w:val="0000002B"/>
    <w:name w:val="WW8Num4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9" w15:restartNumberingAfterBreak="0">
    <w:nsid w:val="0000002C"/>
    <w:multiLevelType w:val="singleLevel"/>
    <w:tmpl w:val="0000002C"/>
    <w:name w:val="WW8Num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0" w15:restartNumberingAfterBreak="0">
    <w:nsid w:val="001840E5"/>
    <w:multiLevelType w:val="multilevel"/>
    <w:tmpl w:val="9FD63DBE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hAnsi="Calibri"/>
        <w:sz w:val="22"/>
        <w:szCs w:val="22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hAnsi="Calibri"/>
        <w:sz w:val="22"/>
        <w:szCs w:val="22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hAnsi="Calibri"/>
        <w:sz w:val="22"/>
        <w:szCs w:val="22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hAnsi="Calibri"/>
        <w:sz w:val="22"/>
        <w:szCs w:val="22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hAnsi="Calibri"/>
        <w:sz w:val="22"/>
        <w:szCs w:val="22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hAnsi="Calibri"/>
        <w:sz w:val="22"/>
        <w:szCs w:val="22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hAnsi="Calibri"/>
        <w:sz w:val="22"/>
        <w:szCs w:val="22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hAnsi="Calibri"/>
        <w:sz w:val="22"/>
        <w:szCs w:val="22"/>
      </w:rPr>
    </w:lvl>
  </w:abstractNum>
  <w:abstractNum w:abstractNumId="41" w15:restartNumberingAfterBreak="0">
    <w:nsid w:val="0021226D"/>
    <w:multiLevelType w:val="multilevel"/>
    <w:tmpl w:val="EC54FF7C"/>
    <w:name w:val="WW8Num142"/>
    <w:lvl w:ilvl="0">
      <w:start w:val="3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2" w15:restartNumberingAfterBreak="0">
    <w:nsid w:val="00630FE6"/>
    <w:multiLevelType w:val="hybridMultilevel"/>
    <w:tmpl w:val="3222CBFE"/>
    <w:lvl w:ilvl="0" w:tplc="7010A3B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0D50948"/>
    <w:multiLevelType w:val="hybridMultilevel"/>
    <w:tmpl w:val="215C194A"/>
    <w:lvl w:ilvl="0" w:tplc="80A8344E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024E0925"/>
    <w:multiLevelType w:val="hybridMultilevel"/>
    <w:tmpl w:val="66ECDACC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5" w15:restartNumberingAfterBreak="0">
    <w:nsid w:val="025B0DC0"/>
    <w:multiLevelType w:val="hybridMultilevel"/>
    <w:tmpl w:val="BEC28F5A"/>
    <w:name w:val="WW8Num1722"/>
    <w:lvl w:ilvl="0" w:tplc="FB70BA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 w15:restartNumberingAfterBreak="0">
    <w:nsid w:val="035B62B7"/>
    <w:multiLevelType w:val="hybridMultilevel"/>
    <w:tmpl w:val="C3AE72FE"/>
    <w:lvl w:ilvl="0" w:tplc="D944B23E">
      <w:start w:val="1"/>
      <w:numFmt w:val="bullet"/>
      <w:lvlText w:val="−"/>
      <w:lvlJc w:val="left"/>
      <w:pPr>
        <w:ind w:left="213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7" w15:restartNumberingAfterBreak="0">
    <w:nsid w:val="03EF100B"/>
    <w:multiLevelType w:val="hybridMultilevel"/>
    <w:tmpl w:val="3C2E25C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8" w15:restartNumberingAfterBreak="0">
    <w:nsid w:val="044509D7"/>
    <w:multiLevelType w:val="hybridMultilevel"/>
    <w:tmpl w:val="DA7E949A"/>
    <w:lvl w:ilvl="0" w:tplc="4A6A29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56776FD"/>
    <w:multiLevelType w:val="hybridMultilevel"/>
    <w:tmpl w:val="FBDCB716"/>
    <w:lvl w:ilvl="0" w:tplc="40D6CFFE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07267366"/>
    <w:multiLevelType w:val="multilevel"/>
    <w:tmpl w:val="E21E5CBC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hAnsi="Calibri"/>
        <w:sz w:val="22"/>
        <w:szCs w:val="22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hAnsi="Calibri"/>
        <w:sz w:val="22"/>
        <w:szCs w:val="22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hAnsi="Calibri"/>
        <w:sz w:val="22"/>
        <w:szCs w:val="22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hAnsi="Calibri"/>
        <w:sz w:val="22"/>
        <w:szCs w:val="22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hAnsi="Calibri"/>
        <w:sz w:val="22"/>
        <w:szCs w:val="22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hAnsi="Calibri"/>
        <w:sz w:val="22"/>
        <w:szCs w:val="22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hAnsi="Calibri"/>
        <w:sz w:val="22"/>
        <w:szCs w:val="22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hAnsi="Calibri"/>
        <w:sz w:val="22"/>
        <w:szCs w:val="22"/>
      </w:rPr>
    </w:lvl>
  </w:abstractNum>
  <w:abstractNum w:abstractNumId="51" w15:restartNumberingAfterBreak="0">
    <w:nsid w:val="0B5572F6"/>
    <w:multiLevelType w:val="hybridMultilevel"/>
    <w:tmpl w:val="DEFE6CCA"/>
    <w:lvl w:ilvl="0" w:tplc="DF8ED152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2" w15:restartNumberingAfterBreak="0">
    <w:nsid w:val="0BC52B02"/>
    <w:multiLevelType w:val="hybridMultilevel"/>
    <w:tmpl w:val="B83A017C"/>
    <w:lvl w:ilvl="0" w:tplc="4CD88BD4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C9E364E"/>
    <w:multiLevelType w:val="hybridMultilevel"/>
    <w:tmpl w:val="0E50790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0E0E64E3"/>
    <w:multiLevelType w:val="hybridMultilevel"/>
    <w:tmpl w:val="B658E0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0E230E89"/>
    <w:multiLevelType w:val="hybridMultilevel"/>
    <w:tmpl w:val="3222CBFE"/>
    <w:lvl w:ilvl="0" w:tplc="7010A3B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0250BA4"/>
    <w:multiLevelType w:val="hybridMultilevel"/>
    <w:tmpl w:val="3C2E25C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7" w15:restartNumberingAfterBreak="0">
    <w:nsid w:val="111050EA"/>
    <w:multiLevelType w:val="hybridMultilevel"/>
    <w:tmpl w:val="C43CA4D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9" w15:restartNumberingAfterBreak="0">
    <w:nsid w:val="1B193714"/>
    <w:multiLevelType w:val="multilevel"/>
    <w:tmpl w:val="68A63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16"/>
        </w:tabs>
        <w:ind w:left="716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 w15:restartNumberingAfterBreak="0">
    <w:nsid w:val="1BD73BB9"/>
    <w:multiLevelType w:val="hybridMultilevel"/>
    <w:tmpl w:val="3C2E25C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1" w15:restartNumberingAfterBreak="0">
    <w:nsid w:val="1D3812B3"/>
    <w:multiLevelType w:val="hybridMultilevel"/>
    <w:tmpl w:val="0A1C4226"/>
    <w:lvl w:ilvl="0" w:tplc="5184B108">
      <w:start w:val="1"/>
      <w:numFmt w:val="bullet"/>
      <w:lvlText w:val="-"/>
      <w:lvlJc w:val="left"/>
      <w:pPr>
        <w:ind w:left="1440" w:hanging="360"/>
      </w:pPr>
      <w:rPr>
        <w:rFonts w:ascii="Arial" w:hAnsi="Arial" w:cs="Times New Roman" w:hint="default"/>
        <w:b w:val="0"/>
        <w:bCs w:val="0"/>
        <w:i w:val="0"/>
        <w:iCs w:val="0"/>
        <w:strike w:val="0"/>
        <w:dstrike w:val="0"/>
        <w:color w:val="3A3A3A"/>
        <w:w w:val="111"/>
        <w:sz w:val="20"/>
        <w:szCs w:val="20"/>
        <w:u w:val="none"/>
        <w:effect w:val="none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 w15:restartNumberingAfterBreak="0">
    <w:nsid w:val="1F1A6874"/>
    <w:multiLevelType w:val="hybridMultilevel"/>
    <w:tmpl w:val="FD6A6BB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1F801DAB"/>
    <w:multiLevelType w:val="hybridMultilevel"/>
    <w:tmpl w:val="D690E25C"/>
    <w:lvl w:ilvl="0" w:tplc="FFFFFFFF">
      <w:start w:val="1"/>
      <w:numFmt w:val="decimal"/>
      <w:lvlText w:val="%1."/>
      <w:lvlJc w:val="left"/>
      <w:pPr>
        <w:ind w:left="1146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4" w15:restartNumberingAfterBreak="0">
    <w:nsid w:val="238E24B3"/>
    <w:multiLevelType w:val="hybridMultilevel"/>
    <w:tmpl w:val="260260C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23E65F7F"/>
    <w:multiLevelType w:val="hybridMultilevel"/>
    <w:tmpl w:val="3C2E25C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6" w15:restartNumberingAfterBreak="0">
    <w:nsid w:val="241A1F90"/>
    <w:multiLevelType w:val="multilevel"/>
    <w:tmpl w:val="49D873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 w15:restartNumberingAfterBreak="0">
    <w:nsid w:val="241F7CA0"/>
    <w:multiLevelType w:val="hybridMultilevel"/>
    <w:tmpl w:val="D00CF48C"/>
    <w:lvl w:ilvl="0" w:tplc="D944B23E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8" w15:restartNumberingAfterBreak="0">
    <w:nsid w:val="24323FB2"/>
    <w:multiLevelType w:val="multilevel"/>
    <w:tmpl w:val="08E8E96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ascii="Palatino Linotype" w:eastAsia="Times New Roman" w:hAnsi="Palatino Linotype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5"/>
        </w:tabs>
        <w:ind w:left="405" w:hanging="405"/>
      </w:pPr>
      <w:rPr>
        <w:rFonts w:ascii="Times New Roman" w:eastAsia="Times New Roman" w:hAnsi="Times New Roman"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9" w15:restartNumberingAfterBreak="0">
    <w:nsid w:val="24C96769"/>
    <w:multiLevelType w:val="hybridMultilevel"/>
    <w:tmpl w:val="3E22FD68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6206457"/>
    <w:multiLevelType w:val="hybridMultilevel"/>
    <w:tmpl w:val="519C2858"/>
    <w:lvl w:ilvl="0" w:tplc="D944B23E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27291197"/>
    <w:multiLevelType w:val="multilevel"/>
    <w:tmpl w:val="05281D80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hAnsi="Calibri"/>
        <w:sz w:val="22"/>
        <w:szCs w:val="22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hAnsi="Calibri"/>
        <w:sz w:val="22"/>
        <w:szCs w:val="22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hAnsi="Calibri"/>
        <w:sz w:val="22"/>
        <w:szCs w:val="22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hAnsi="Calibri"/>
        <w:sz w:val="22"/>
        <w:szCs w:val="22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hAnsi="Calibri"/>
        <w:sz w:val="22"/>
        <w:szCs w:val="22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hAnsi="Calibri"/>
        <w:sz w:val="22"/>
        <w:szCs w:val="22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hAnsi="Calibri"/>
        <w:sz w:val="22"/>
        <w:szCs w:val="22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hAnsi="Calibri"/>
        <w:sz w:val="22"/>
        <w:szCs w:val="22"/>
      </w:rPr>
    </w:lvl>
  </w:abstractNum>
  <w:abstractNum w:abstractNumId="72" w15:restartNumberingAfterBreak="0">
    <w:nsid w:val="283B0F94"/>
    <w:multiLevelType w:val="hybridMultilevel"/>
    <w:tmpl w:val="FB627482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10B69102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b w:val="0"/>
        <w:bCs w:val="0"/>
      </w:rPr>
    </w:lvl>
    <w:lvl w:ilvl="4" w:tplc="04090019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73" w15:restartNumberingAfterBreak="0">
    <w:nsid w:val="288E7799"/>
    <w:multiLevelType w:val="hybridMultilevel"/>
    <w:tmpl w:val="3222CBFE"/>
    <w:lvl w:ilvl="0" w:tplc="7010A3B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A204A0B"/>
    <w:multiLevelType w:val="hybridMultilevel"/>
    <w:tmpl w:val="A0041FA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5" w15:restartNumberingAfterBreak="0">
    <w:nsid w:val="2C224453"/>
    <w:multiLevelType w:val="hybridMultilevel"/>
    <w:tmpl w:val="49D02170"/>
    <w:lvl w:ilvl="0" w:tplc="92621F0A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A5ECD0DA">
      <w:start w:val="1"/>
      <w:numFmt w:val="decimal"/>
      <w:lvlText w:val="%4."/>
      <w:lvlJc w:val="left"/>
      <w:pPr>
        <w:ind w:left="2804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2CA61B17"/>
    <w:multiLevelType w:val="multilevel"/>
    <w:tmpl w:val="08B440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582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316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4386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96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719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877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9994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1576" w:hanging="1800"/>
      </w:pPr>
      <w:rPr>
        <w:rFonts w:hint="default"/>
      </w:rPr>
    </w:lvl>
  </w:abstractNum>
  <w:abstractNum w:abstractNumId="77" w15:restartNumberingAfterBreak="0">
    <w:nsid w:val="2CEE59D1"/>
    <w:multiLevelType w:val="hybridMultilevel"/>
    <w:tmpl w:val="E23CAC78"/>
    <w:lvl w:ilvl="0" w:tplc="082E3502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2CFB45B6"/>
    <w:multiLevelType w:val="hybridMultilevel"/>
    <w:tmpl w:val="DFA0AE0A"/>
    <w:name w:val="WW8Num30222"/>
    <w:lvl w:ilvl="0" w:tplc="48A2E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3A6720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30CC3086"/>
    <w:multiLevelType w:val="hybridMultilevel"/>
    <w:tmpl w:val="B0FAE7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1" w15:restartNumberingAfterBreak="0">
    <w:nsid w:val="33DF26A8"/>
    <w:multiLevelType w:val="hybridMultilevel"/>
    <w:tmpl w:val="9872FAC8"/>
    <w:lvl w:ilvl="0" w:tplc="5ECC2422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4B36EB5"/>
    <w:multiLevelType w:val="multilevel"/>
    <w:tmpl w:val="A302169A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decimal"/>
      <w:isLgl/>
      <w:lvlText w:val="%2)"/>
      <w:lvlJc w:val="lef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3" w15:restartNumberingAfterBreak="0">
    <w:nsid w:val="367E4914"/>
    <w:multiLevelType w:val="multilevel"/>
    <w:tmpl w:val="958831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16"/>
        </w:tabs>
        <w:ind w:left="716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4" w15:restartNumberingAfterBreak="0">
    <w:nsid w:val="389914BD"/>
    <w:multiLevelType w:val="hybridMultilevel"/>
    <w:tmpl w:val="A91C364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5" w15:restartNumberingAfterBreak="0">
    <w:nsid w:val="3963394A"/>
    <w:multiLevelType w:val="hybridMultilevel"/>
    <w:tmpl w:val="19DED05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6" w15:restartNumberingAfterBreak="0">
    <w:nsid w:val="39FB202B"/>
    <w:multiLevelType w:val="hybridMultilevel"/>
    <w:tmpl w:val="7A36C5BA"/>
    <w:lvl w:ilvl="0" w:tplc="13A86E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A05228F"/>
    <w:multiLevelType w:val="hybridMultilevel"/>
    <w:tmpl w:val="3222CBFE"/>
    <w:lvl w:ilvl="0" w:tplc="7010A3B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BDE7CB6"/>
    <w:multiLevelType w:val="hybridMultilevel"/>
    <w:tmpl w:val="526425B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9" w15:restartNumberingAfterBreak="0">
    <w:nsid w:val="3F126226"/>
    <w:multiLevelType w:val="multilevel"/>
    <w:tmpl w:val="8BEEB8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16"/>
        </w:tabs>
        <w:ind w:left="716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0" w15:restartNumberingAfterBreak="0">
    <w:nsid w:val="48760874"/>
    <w:multiLevelType w:val="hybridMultilevel"/>
    <w:tmpl w:val="BABAE68C"/>
    <w:lvl w:ilvl="0" w:tplc="50C02A60">
      <w:start w:val="1"/>
      <w:numFmt w:val="decimal"/>
      <w:lvlText w:val="%1."/>
      <w:lvlJc w:val="left"/>
      <w:pPr>
        <w:ind w:left="720" w:hanging="360"/>
      </w:pPr>
      <w:rPr>
        <w:b w:val="0"/>
        <w:i w:val="0"/>
        <w:i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96852E4"/>
    <w:multiLevelType w:val="hybridMultilevel"/>
    <w:tmpl w:val="9DFEC010"/>
    <w:lvl w:ilvl="0" w:tplc="EEC2133A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2" w15:restartNumberingAfterBreak="0">
    <w:nsid w:val="4A630E8F"/>
    <w:multiLevelType w:val="hybridMultilevel"/>
    <w:tmpl w:val="0D281806"/>
    <w:lvl w:ilvl="0" w:tplc="FBE4E40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BE1292F"/>
    <w:multiLevelType w:val="hybridMultilevel"/>
    <w:tmpl w:val="0E9CD0BC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4" w15:restartNumberingAfterBreak="0">
    <w:nsid w:val="4C6F0F23"/>
    <w:multiLevelType w:val="hybridMultilevel"/>
    <w:tmpl w:val="A8CC14F0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5" w15:restartNumberingAfterBreak="0">
    <w:nsid w:val="4E346A4A"/>
    <w:multiLevelType w:val="hybridMultilevel"/>
    <w:tmpl w:val="B19C533E"/>
    <w:lvl w:ilvl="0" w:tplc="E6947D86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13528FC"/>
    <w:multiLevelType w:val="hybridMultilevel"/>
    <w:tmpl w:val="F3DA915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7" w15:restartNumberingAfterBreak="0">
    <w:nsid w:val="53285A1A"/>
    <w:multiLevelType w:val="hybridMultilevel"/>
    <w:tmpl w:val="9C9A3DB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8" w15:restartNumberingAfterBreak="0">
    <w:nsid w:val="5462092F"/>
    <w:multiLevelType w:val="hybridMultilevel"/>
    <w:tmpl w:val="EC22950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9" w15:restartNumberingAfterBreak="0">
    <w:nsid w:val="583A013A"/>
    <w:multiLevelType w:val="hybridMultilevel"/>
    <w:tmpl w:val="5A04E7CC"/>
    <w:lvl w:ilvl="0" w:tplc="1A0E09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9F30F36"/>
    <w:multiLevelType w:val="hybridMultilevel"/>
    <w:tmpl w:val="DEFE6CCA"/>
    <w:lvl w:ilvl="0" w:tplc="DF8ED152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1" w15:restartNumberingAfterBreak="0">
    <w:nsid w:val="5A0360C5"/>
    <w:multiLevelType w:val="hybridMultilevel"/>
    <w:tmpl w:val="7BEA4CD4"/>
    <w:lvl w:ilvl="0" w:tplc="BC405AE6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2" w15:restartNumberingAfterBreak="0">
    <w:nsid w:val="5AB40399"/>
    <w:multiLevelType w:val="hybridMultilevel"/>
    <w:tmpl w:val="D8D86318"/>
    <w:lvl w:ilvl="0" w:tplc="9DB22F5C">
      <w:start w:val="1"/>
      <w:numFmt w:val="decimal"/>
      <w:lvlText w:val="%1."/>
      <w:lvlJc w:val="left"/>
      <w:pPr>
        <w:ind w:left="1146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3" w15:restartNumberingAfterBreak="0">
    <w:nsid w:val="5AC806FE"/>
    <w:multiLevelType w:val="multilevel"/>
    <w:tmpl w:val="C6BEDE68"/>
    <w:lvl w:ilvl="0">
      <w:start w:val="1"/>
      <w:numFmt w:val="lowerLetter"/>
      <w:lvlText w:val="%1)"/>
      <w:lvlJc w:val="left"/>
      <w:pPr>
        <w:ind w:left="360" w:hanging="360"/>
      </w:pPr>
      <w:rPr>
        <w:rFonts w:ascii="Calibri" w:hAnsi="Calibri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/>
        <w:sz w:val="22"/>
        <w:szCs w:val="22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Calibri" w:hAnsi="Calibri"/>
        <w:sz w:val="22"/>
        <w:szCs w:val="22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ascii="Calibri" w:hAnsi="Calibri"/>
        <w:sz w:val="22"/>
        <w:szCs w:val="22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Calibri" w:hAnsi="Calibri"/>
        <w:sz w:val="22"/>
        <w:szCs w:val="22"/>
      </w:rPr>
    </w:lvl>
    <w:lvl w:ilvl="5">
      <w:start w:val="1"/>
      <w:numFmt w:val="lowerLetter"/>
      <w:lvlText w:val="%6)"/>
      <w:lvlJc w:val="left"/>
      <w:pPr>
        <w:ind w:left="2160" w:hanging="360"/>
      </w:pPr>
      <w:rPr>
        <w:rFonts w:ascii="Calibri" w:hAnsi="Calibri"/>
        <w:sz w:val="22"/>
        <w:szCs w:val="22"/>
      </w:rPr>
    </w:lvl>
    <w:lvl w:ilvl="6">
      <w:start w:val="1"/>
      <w:numFmt w:val="lowerLetter"/>
      <w:lvlText w:val="%7)"/>
      <w:lvlJc w:val="left"/>
      <w:pPr>
        <w:ind w:left="2520" w:hanging="360"/>
      </w:pPr>
      <w:rPr>
        <w:rFonts w:ascii="Calibri" w:hAnsi="Calibri"/>
        <w:sz w:val="22"/>
        <w:szCs w:val="22"/>
      </w:rPr>
    </w:lvl>
    <w:lvl w:ilvl="7">
      <w:start w:val="1"/>
      <w:numFmt w:val="lowerLetter"/>
      <w:lvlText w:val="%8)"/>
      <w:lvlJc w:val="left"/>
      <w:pPr>
        <w:ind w:left="2880" w:hanging="360"/>
      </w:pPr>
      <w:rPr>
        <w:rFonts w:ascii="Calibri" w:hAnsi="Calibri"/>
        <w:sz w:val="22"/>
        <w:szCs w:val="22"/>
      </w:rPr>
    </w:lvl>
    <w:lvl w:ilvl="8">
      <w:start w:val="1"/>
      <w:numFmt w:val="lowerLetter"/>
      <w:lvlText w:val="%9)"/>
      <w:lvlJc w:val="left"/>
      <w:pPr>
        <w:ind w:left="3240" w:hanging="360"/>
      </w:pPr>
      <w:rPr>
        <w:rFonts w:ascii="Calibri" w:hAnsi="Calibri"/>
        <w:sz w:val="22"/>
        <w:szCs w:val="22"/>
      </w:rPr>
    </w:lvl>
  </w:abstractNum>
  <w:abstractNum w:abstractNumId="104" w15:restartNumberingAfterBreak="0">
    <w:nsid w:val="5B7431DA"/>
    <w:multiLevelType w:val="hybridMultilevel"/>
    <w:tmpl w:val="7B30476E"/>
    <w:lvl w:ilvl="0" w:tplc="B8B6D048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5" w15:restartNumberingAfterBreak="0">
    <w:nsid w:val="5E2B67F1"/>
    <w:multiLevelType w:val="hybridMultilevel"/>
    <w:tmpl w:val="A65ED2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0DB723A"/>
    <w:multiLevelType w:val="hybridMultilevel"/>
    <w:tmpl w:val="A8CC14F0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7" w15:restartNumberingAfterBreak="0">
    <w:nsid w:val="68597365"/>
    <w:multiLevelType w:val="hybridMultilevel"/>
    <w:tmpl w:val="3C2E25C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8" w15:restartNumberingAfterBreak="0">
    <w:nsid w:val="6B323126"/>
    <w:multiLevelType w:val="hybridMultilevel"/>
    <w:tmpl w:val="3222CBFE"/>
    <w:lvl w:ilvl="0" w:tplc="7010A3B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CB06644"/>
    <w:multiLevelType w:val="hybridMultilevel"/>
    <w:tmpl w:val="26D87936"/>
    <w:lvl w:ilvl="0" w:tplc="4FA608F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0000013">
      <w:start w:val="1"/>
      <w:numFmt w:val="decimal"/>
      <w:lvlText w:val="%2)"/>
      <w:lvlJc w:val="left"/>
      <w:pPr>
        <w:ind w:left="1440" w:hanging="360"/>
      </w:pPr>
    </w:lvl>
    <w:lvl w:ilvl="2" w:tplc="45A2CCD4">
      <w:start w:val="1"/>
      <w:numFmt w:val="decimal"/>
      <w:lvlText w:val="%3)"/>
      <w:lvlJc w:val="left"/>
      <w:pPr>
        <w:ind w:left="2775" w:hanging="79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D4B1E3B"/>
    <w:multiLevelType w:val="hybridMultilevel"/>
    <w:tmpl w:val="1E32EE48"/>
    <w:name w:val="WW8Num3022"/>
    <w:lvl w:ilvl="0" w:tplc="FAC63C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F4339EA"/>
    <w:multiLevelType w:val="hybridMultilevel"/>
    <w:tmpl w:val="B39045EA"/>
    <w:lvl w:ilvl="0" w:tplc="E136769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2" w15:restartNumberingAfterBreak="0">
    <w:nsid w:val="6F851BFE"/>
    <w:multiLevelType w:val="hybridMultilevel"/>
    <w:tmpl w:val="3222CBFE"/>
    <w:lvl w:ilvl="0" w:tplc="7010A3B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1D8467F"/>
    <w:multiLevelType w:val="hybridMultilevel"/>
    <w:tmpl w:val="53C634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72962E21"/>
    <w:multiLevelType w:val="hybridMultilevel"/>
    <w:tmpl w:val="3222CBFE"/>
    <w:lvl w:ilvl="0" w:tplc="7010A3B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5836F24"/>
    <w:multiLevelType w:val="hybridMultilevel"/>
    <w:tmpl w:val="3E22FD68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75FB6BA1"/>
    <w:multiLevelType w:val="multilevel"/>
    <w:tmpl w:val="B6C6438A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hAnsi="Calibri"/>
        <w:sz w:val="22"/>
        <w:szCs w:val="22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hAnsi="Calibri"/>
        <w:sz w:val="22"/>
        <w:szCs w:val="22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hAnsi="Calibri"/>
        <w:sz w:val="22"/>
        <w:szCs w:val="22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hAnsi="Calibri"/>
        <w:sz w:val="22"/>
        <w:szCs w:val="22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hAnsi="Calibri"/>
        <w:sz w:val="22"/>
        <w:szCs w:val="22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hAnsi="Calibri"/>
        <w:sz w:val="22"/>
        <w:szCs w:val="22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hAnsi="Calibri"/>
        <w:sz w:val="22"/>
        <w:szCs w:val="22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hAnsi="Calibri"/>
        <w:sz w:val="22"/>
        <w:szCs w:val="22"/>
      </w:rPr>
    </w:lvl>
  </w:abstractNum>
  <w:abstractNum w:abstractNumId="117" w15:restartNumberingAfterBreak="0">
    <w:nsid w:val="773161A6"/>
    <w:multiLevelType w:val="hybridMultilevel"/>
    <w:tmpl w:val="B298EEE6"/>
    <w:lvl w:ilvl="0" w:tplc="04150017">
      <w:start w:val="1"/>
      <w:numFmt w:val="lowerLetter"/>
      <w:lvlText w:val="%1)"/>
      <w:lvlJc w:val="left"/>
      <w:pPr>
        <w:ind w:left="1760" w:hanging="360"/>
      </w:pPr>
    </w:lvl>
    <w:lvl w:ilvl="1" w:tplc="04150019" w:tentative="1">
      <w:start w:val="1"/>
      <w:numFmt w:val="lowerLetter"/>
      <w:lvlText w:val="%2."/>
      <w:lvlJc w:val="left"/>
      <w:pPr>
        <w:ind w:left="2480" w:hanging="360"/>
      </w:pPr>
    </w:lvl>
    <w:lvl w:ilvl="2" w:tplc="0415001B" w:tentative="1">
      <w:start w:val="1"/>
      <w:numFmt w:val="lowerRoman"/>
      <w:lvlText w:val="%3."/>
      <w:lvlJc w:val="right"/>
      <w:pPr>
        <w:ind w:left="3200" w:hanging="180"/>
      </w:pPr>
    </w:lvl>
    <w:lvl w:ilvl="3" w:tplc="0415000F" w:tentative="1">
      <w:start w:val="1"/>
      <w:numFmt w:val="decimal"/>
      <w:lvlText w:val="%4."/>
      <w:lvlJc w:val="left"/>
      <w:pPr>
        <w:ind w:left="3920" w:hanging="360"/>
      </w:pPr>
    </w:lvl>
    <w:lvl w:ilvl="4" w:tplc="04150019" w:tentative="1">
      <w:start w:val="1"/>
      <w:numFmt w:val="lowerLetter"/>
      <w:lvlText w:val="%5."/>
      <w:lvlJc w:val="left"/>
      <w:pPr>
        <w:ind w:left="4640" w:hanging="360"/>
      </w:pPr>
    </w:lvl>
    <w:lvl w:ilvl="5" w:tplc="0415001B" w:tentative="1">
      <w:start w:val="1"/>
      <w:numFmt w:val="lowerRoman"/>
      <w:lvlText w:val="%6."/>
      <w:lvlJc w:val="right"/>
      <w:pPr>
        <w:ind w:left="5360" w:hanging="180"/>
      </w:pPr>
    </w:lvl>
    <w:lvl w:ilvl="6" w:tplc="0415000F" w:tentative="1">
      <w:start w:val="1"/>
      <w:numFmt w:val="decimal"/>
      <w:lvlText w:val="%7."/>
      <w:lvlJc w:val="left"/>
      <w:pPr>
        <w:ind w:left="6080" w:hanging="360"/>
      </w:pPr>
    </w:lvl>
    <w:lvl w:ilvl="7" w:tplc="04150019" w:tentative="1">
      <w:start w:val="1"/>
      <w:numFmt w:val="lowerLetter"/>
      <w:lvlText w:val="%8."/>
      <w:lvlJc w:val="left"/>
      <w:pPr>
        <w:ind w:left="6800" w:hanging="360"/>
      </w:pPr>
    </w:lvl>
    <w:lvl w:ilvl="8" w:tplc="0415001B" w:tentative="1">
      <w:start w:val="1"/>
      <w:numFmt w:val="lowerRoman"/>
      <w:lvlText w:val="%9."/>
      <w:lvlJc w:val="right"/>
      <w:pPr>
        <w:ind w:left="7520" w:hanging="180"/>
      </w:pPr>
    </w:lvl>
  </w:abstractNum>
  <w:abstractNum w:abstractNumId="118" w15:restartNumberingAfterBreak="0">
    <w:nsid w:val="7AF02BC5"/>
    <w:multiLevelType w:val="hybridMultilevel"/>
    <w:tmpl w:val="3E22FD6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BCA3CF3"/>
    <w:multiLevelType w:val="hybridMultilevel"/>
    <w:tmpl w:val="82A8C7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39125914">
    <w:abstractNumId w:val="0"/>
  </w:num>
  <w:num w:numId="2" w16cid:durableId="1702510114">
    <w:abstractNumId w:val="109"/>
  </w:num>
  <w:num w:numId="3" w16cid:durableId="990400828">
    <w:abstractNumId w:val="43"/>
  </w:num>
  <w:num w:numId="4" w16cid:durableId="494880807">
    <w:abstractNumId w:val="44"/>
  </w:num>
  <w:num w:numId="5" w16cid:durableId="1375153140">
    <w:abstractNumId w:val="110"/>
  </w:num>
  <w:num w:numId="6" w16cid:durableId="1821579167">
    <w:abstractNumId w:val="92"/>
  </w:num>
  <w:num w:numId="7" w16cid:durableId="610665506">
    <w:abstractNumId w:val="58"/>
  </w:num>
  <w:num w:numId="8" w16cid:durableId="665402565">
    <w:abstractNumId w:val="80"/>
  </w:num>
  <w:num w:numId="9" w16cid:durableId="175729788">
    <w:abstractNumId w:val="57"/>
  </w:num>
  <w:num w:numId="10" w16cid:durableId="70349211">
    <w:abstractNumId w:val="86"/>
  </w:num>
  <w:num w:numId="11" w16cid:durableId="303436573">
    <w:abstractNumId w:val="90"/>
  </w:num>
  <w:num w:numId="12" w16cid:durableId="721635937">
    <w:abstractNumId w:val="115"/>
  </w:num>
  <w:num w:numId="13" w16cid:durableId="298998120">
    <w:abstractNumId w:val="69"/>
  </w:num>
  <w:num w:numId="14" w16cid:durableId="827751358">
    <w:abstractNumId w:val="98"/>
  </w:num>
  <w:num w:numId="15" w16cid:durableId="106895994">
    <w:abstractNumId w:val="112"/>
  </w:num>
  <w:num w:numId="16" w16cid:durableId="1621299202">
    <w:abstractNumId w:val="101"/>
  </w:num>
  <w:num w:numId="17" w16cid:durableId="258104113">
    <w:abstractNumId w:val="55"/>
  </w:num>
  <w:num w:numId="18" w16cid:durableId="292827703">
    <w:abstractNumId w:val="64"/>
  </w:num>
  <w:num w:numId="19" w16cid:durableId="1465611466">
    <w:abstractNumId w:val="74"/>
  </w:num>
  <w:num w:numId="20" w16cid:durableId="1972048987">
    <w:abstractNumId w:val="85"/>
  </w:num>
  <w:num w:numId="21" w16cid:durableId="2056155972">
    <w:abstractNumId w:val="108"/>
  </w:num>
  <w:num w:numId="22" w16cid:durableId="928662198">
    <w:abstractNumId w:val="67"/>
  </w:num>
  <w:num w:numId="23" w16cid:durableId="1767534175">
    <w:abstractNumId w:val="73"/>
  </w:num>
  <w:num w:numId="24" w16cid:durableId="1234316173">
    <w:abstractNumId w:val="42"/>
  </w:num>
  <w:num w:numId="25" w16cid:durableId="1537818368">
    <w:abstractNumId w:val="114"/>
  </w:num>
  <w:num w:numId="26" w16cid:durableId="2061980913">
    <w:abstractNumId w:val="87"/>
  </w:num>
  <w:num w:numId="27" w16cid:durableId="2002417899">
    <w:abstractNumId w:val="104"/>
  </w:num>
  <w:num w:numId="28" w16cid:durableId="1820073625">
    <w:abstractNumId w:val="50"/>
  </w:num>
  <w:num w:numId="29" w16cid:durableId="1422288490">
    <w:abstractNumId w:val="40"/>
  </w:num>
  <w:num w:numId="30" w16cid:durableId="156506385">
    <w:abstractNumId w:val="103"/>
  </w:num>
  <w:num w:numId="31" w16cid:durableId="718212672">
    <w:abstractNumId w:val="71"/>
  </w:num>
  <w:num w:numId="32" w16cid:durableId="1616063384">
    <w:abstractNumId w:val="116"/>
  </w:num>
  <w:num w:numId="33" w16cid:durableId="673917012">
    <w:abstractNumId w:val="47"/>
  </w:num>
  <w:num w:numId="34" w16cid:durableId="514996547">
    <w:abstractNumId w:val="60"/>
  </w:num>
  <w:num w:numId="35" w16cid:durableId="1421296967">
    <w:abstractNumId w:val="65"/>
  </w:num>
  <w:num w:numId="36" w16cid:durableId="1777409007">
    <w:abstractNumId w:val="107"/>
  </w:num>
  <w:num w:numId="37" w16cid:durableId="1619487616">
    <w:abstractNumId w:val="56"/>
  </w:num>
  <w:num w:numId="38" w16cid:durableId="299118702">
    <w:abstractNumId w:val="94"/>
  </w:num>
  <w:num w:numId="39" w16cid:durableId="1254440130">
    <w:abstractNumId w:val="106"/>
  </w:num>
  <w:num w:numId="40" w16cid:durableId="972910526">
    <w:abstractNumId w:val="62"/>
  </w:num>
  <w:num w:numId="41" w16cid:durableId="1965964833">
    <w:abstractNumId w:val="70"/>
  </w:num>
  <w:num w:numId="42" w16cid:durableId="194385988">
    <w:abstractNumId w:val="53"/>
  </w:num>
  <w:num w:numId="43" w16cid:durableId="369033410">
    <w:abstractNumId w:val="81"/>
  </w:num>
  <w:num w:numId="44" w16cid:durableId="34038404">
    <w:abstractNumId w:val="88"/>
  </w:num>
  <w:num w:numId="45" w16cid:durableId="588777273">
    <w:abstractNumId w:val="97"/>
  </w:num>
  <w:num w:numId="46" w16cid:durableId="1317025748">
    <w:abstractNumId w:val="76"/>
  </w:num>
  <w:num w:numId="47" w16cid:durableId="224609643">
    <w:abstractNumId w:val="48"/>
  </w:num>
  <w:num w:numId="48" w16cid:durableId="1622568366">
    <w:abstractNumId w:val="99"/>
  </w:num>
  <w:num w:numId="49" w16cid:durableId="1000157425">
    <w:abstractNumId w:val="49"/>
  </w:num>
  <w:num w:numId="50" w16cid:durableId="693576709">
    <w:abstractNumId w:val="93"/>
  </w:num>
  <w:num w:numId="51" w16cid:durableId="1771851892">
    <w:abstractNumId w:val="117"/>
  </w:num>
  <w:num w:numId="52" w16cid:durableId="767774760">
    <w:abstractNumId w:val="102"/>
  </w:num>
  <w:num w:numId="53" w16cid:durableId="1741707293">
    <w:abstractNumId w:val="118"/>
  </w:num>
  <w:num w:numId="54" w16cid:durableId="1914582358">
    <w:abstractNumId w:val="100"/>
  </w:num>
  <w:num w:numId="55" w16cid:durableId="1960647049">
    <w:abstractNumId w:val="51"/>
  </w:num>
  <w:num w:numId="56" w16cid:durableId="1325622000">
    <w:abstractNumId w:val="111"/>
  </w:num>
  <w:num w:numId="57" w16cid:durableId="79376523">
    <w:abstractNumId w:val="46"/>
  </w:num>
  <w:num w:numId="58" w16cid:durableId="993951163">
    <w:abstractNumId w:val="72"/>
  </w:num>
  <w:num w:numId="59" w16cid:durableId="1292902498">
    <w:abstractNumId w:val="91"/>
  </w:num>
  <w:num w:numId="60" w16cid:durableId="627972405">
    <w:abstractNumId w:val="84"/>
  </w:num>
  <w:num w:numId="61" w16cid:durableId="416220069">
    <w:abstractNumId w:val="28"/>
  </w:num>
  <w:num w:numId="62" w16cid:durableId="645355028">
    <w:abstractNumId w:val="77"/>
  </w:num>
  <w:num w:numId="63" w16cid:durableId="170461339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767993915">
    <w:abstractNumId w:val="79"/>
  </w:num>
  <w:num w:numId="65" w16cid:durableId="975573246">
    <w:abstractNumId w:val="83"/>
  </w:num>
  <w:num w:numId="66" w16cid:durableId="1435830098">
    <w:abstractNumId w:val="75"/>
  </w:num>
  <w:num w:numId="67" w16cid:durableId="817654436">
    <w:abstractNumId w:val="89"/>
  </w:num>
  <w:num w:numId="68" w16cid:durableId="828325600">
    <w:abstractNumId w:val="82"/>
  </w:num>
  <w:num w:numId="69" w16cid:durableId="1427731871">
    <w:abstractNumId w:val="66"/>
  </w:num>
  <w:num w:numId="70" w16cid:durableId="2144499612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400833727">
    <w:abstractNumId w:val="54"/>
  </w:num>
  <w:num w:numId="72" w16cid:durableId="1801191632">
    <w:abstractNumId w:val="1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1257178660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96740193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1126200789">
    <w:abstractNumId w:val="61"/>
  </w:num>
  <w:num w:numId="76" w16cid:durableId="1566259785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1698316196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715475140">
    <w:abstractNumId w:val="96"/>
  </w:num>
  <w:num w:numId="79" w16cid:durableId="1747608892">
    <w:abstractNumId w:val="63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68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13C6"/>
    <w:rsid w:val="0000102C"/>
    <w:rsid w:val="00001397"/>
    <w:rsid w:val="0000140C"/>
    <w:rsid w:val="00001552"/>
    <w:rsid w:val="00001F55"/>
    <w:rsid w:val="000021DA"/>
    <w:rsid w:val="00002E3C"/>
    <w:rsid w:val="00003331"/>
    <w:rsid w:val="00004CF4"/>
    <w:rsid w:val="00005F2F"/>
    <w:rsid w:val="00006726"/>
    <w:rsid w:val="00012132"/>
    <w:rsid w:val="00012645"/>
    <w:rsid w:val="000136D2"/>
    <w:rsid w:val="000149F7"/>
    <w:rsid w:val="000154F8"/>
    <w:rsid w:val="00016604"/>
    <w:rsid w:val="00016893"/>
    <w:rsid w:val="000174D3"/>
    <w:rsid w:val="00022C22"/>
    <w:rsid w:val="00023091"/>
    <w:rsid w:val="000240D9"/>
    <w:rsid w:val="0002471A"/>
    <w:rsid w:val="000259F0"/>
    <w:rsid w:val="0002615D"/>
    <w:rsid w:val="00026717"/>
    <w:rsid w:val="00030C24"/>
    <w:rsid w:val="00033FB3"/>
    <w:rsid w:val="00034125"/>
    <w:rsid w:val="00034F2F"/>
    <w:rsid w:val="00035AA5"/>
    <w:rsid w:val="00036123"/>
    <w:rsid w:val="000375C1"/>
    <w:rsid w:val="00037CC0"/>
    <w:rsid w:val="00040DD8"/>
    <w:rsid w:val="00042497"/>
    <w:rsid w:val="00042A09"/>
    <w:rsid w:val="0004420A"/>
    <w:rsid w:val="0004425A"/>
    <w:rsid w:val="000443FC"/>
    <w:rsid w:val="00044486"/>
    <w:rsid w:val="00044F70"/>
    <w:rsid w:val="000453D8"/>
    <w:rsid w:val="000455D4"/>
    <w:rsid w:val="00045AC3"/>
    <w:rsid w:val="00046446"/>
    <w:rsid w:val="000468F5"/>
    <w:rsid w:val="00047747"/>
    <w:rsid w:val="00047789"/>
    <w:rsid w:val="0005032E"/>
    <w:rsid w:val="0005111E"/>
    <w:rsid w:val="000511C0"/>
    <w:rsid w:val="00051445"/>
    <w:rsid w:val="00052FD9"/>
    <w:rsid w:val="0005319D"/>
    <w:rsid w:val="00054837"/>
    <w:rsid w:val="00054FFE"/>
    <w:rsid w:val="000550D3"/>
    <w:rsid w:val="0005554E"/>
    <w:rsid w:val="00057522"/>
    <w:rsid w:val="00057D48"/>
    <w:rsid w:val="000601FA"/>
    <w:rsid w:val="00060B20"/>
    <w:rsid w:val="00060ECD"/>
    <w:rsid w:val="000633D2"/>
    <w:rsid w:val="000637F6"/>
    <w:rsid w:val="00063AE3"/>
    <w:rsid w:val="00063B70"/>
    <w:rsid w:val="00063C32"/>
    <w:rsid w:val="0006569D"/>
    <w:rsid w:val="00065D00"/>
    <w:rsid w:val="00066933"/>
    <w:rsid w:val="00070BC3"/>
    <w:rsid w:val="00071100"/>
    <w:rsid w:val="000719DA"/>
    <w:rsid w:val="0007232F"/>
    <w:rsid w:val="0007268F"/>
    <w:rsid w:val="000744DD"/>
    <w:rsid w:val="00074B48"/>
    <w:rsid w:val="0007527A"/>
    <w:rsid w:val="000769C5"/>
    <w:rsid w:val="00077CD0"/>
    <w:rsid w:val="00080372"/>
    <w:rsid w:val="000814AD"/>
    <w:rsid w:val="00082A67"/>
    <w:rsid w:val="000834A1"/>
    <w:rsid w:val="000837FB"/>
    <w:rsid w:val="000855A7"/>
    <w:rsid w:val="00085D4E"/>
    <w:rsid w:val="00086E41"/>
    <w:rsid w:val="00086E89"/>
    <w:rsid w:val="000872A6"/>
    <w:rsid w:val="000878C7"/>
    <w:rsid w:val="00090408"/>
    <w:rsid w:val="00091FEB"/>
    <w:rsid w:val="000938DB"/>
    <w:rsid w:val="00093E6A"/>
    <w:rsid w:val="00094363"/>
    <w:rsid w:val="000943FF"/>
    <w:rsid w:val="00095E57"/>
    <w:rsid w:val="00097300"/>
    <w:rsid w:val="0009771F"/>
    <w:rsid w:val="00097EF3"/>
    <w:rsid w:val="000A0BEC"/>
    <w:rsid w:val="000A138B"/>
    <w:rsid w:val="000A2860"/>
    <w:rsid w:val="000A29BB"/>
    <w:rsid w:val="000A3501"/>
    <w:rsid w:val="000A3892"/>
    <w:rsid w:val="000A4687"/>
    <w:rsid w:val="000A4727"/>
    <w:rsid w:val="000A4BBC"/>
    <w:rsid w:val="000A63EB"/>
    <w:rsid w:val="000A74EE"/>
    <w:rsid w:val="000A7B21"/>
    <w:rsid w:val="000B0474"/>
    <w:rsid w:val="000B05CA"/>
    <w:rsid w:val="000B0829"/>
    <w:rsid w:val="000B1D4E"/>
    <w:rsid w:val="000B23B3"/>
    <w:rsid w:val="000B429B"/>
    <w:rsid w:val="000B4AA1"/>
    <w:rsid w:val="000B5EDD"/>
    <w:rsid w:val="000B718E"/>
    <w:rsid w:val="000B7824"/>
    <w:rsid w:val="000B7D5E"/>
    <w:rsid w:val="000C0061"/>
    <w:rsid w:val="000C0684"/>
    <w:rsid w:val="000C1712"/>
    <w:rsid w:val="000C2C28"/>
    <w:rsid w:val="000C3DA8"/>
    <w:rsid w:val="000C48CE"/>
    <w:rsid w:val="000C52B0"/>
    <w:rsid w:val="000D0C7C"/>
    <w:rsid w:val="000D22DC"/>
    <w:rsid w:val="000D2810"/>
    <w:rsid w:val="000D2F78"/>
    <w:rsid w:val="000D3014"/>
    <w:rsid w:val="000D33C3"/>
    <w:rsid w:val="000D402E"/>
    <w:rsid w:val="000D42F4"/>
    <w:rsid w:val="000D5D8E"/>
    <w:rsid w:val="000E0503"/>
    <w:rsid w:val="000E0532"/>
    <w:rsid w:val="000E15DC"/>
    <w:rsid w:val="000E1801"/>
    <w:rsid w:val="000E22E4"/>
    <w:rsid w:val="000E251E"/>
    <w:rsid w:val="000E3D48"/>
    <w:rsid w:val="000E3D59"/>
    <w:rsid w:val="000E3F9D"/>
    <w:rsid w:val="000E448D"/>
    <w:rsid w:val="000E52C2"/>
    <w:rsid w:val="000E5C48"/>
    <w:rsid w:val="000E5CC7"/>
    <w:rsid w:val="000E5E06"/>
    <w:rsid w:val="000E77B8"/>
    <w:rsid w:val="000F0449"/>
    <w:rsid w:val="000F20F0"/>
    <w:rsid w:val="000F2398"/>
    <w:rsid w:val="000F23BB"/>
    <w:rsid w:val="000F2CDE"/>
    <w:rsid w:val="000F2E8C"/>
    <w:rsid w:val="000F3071"/>
    <w:rsid w:val="000F3F44"/>
    <w:rsid w:val="000F429E"/>
    <w:rsid w:val="000F51A0"/>
    <w:rsid w:val="000F51F9"/>
    <w:rsid w:val="000F6F98"/>
    <w:rsid w:val="000F73DD"/>
    <w:rsid w:val="0010004B"/>
    <w:rsid w:val="00100C5E"/>
    <w:rsid w:val="001010D8"/>
    <w:rsid w:val="00101FA8"/>
    <w:rsid w:val="00102297"/>
    <w:rsid w:val="00102C19"/>
    <w:rsid w:val="001042DF"/>
    <w:rsid w:val="001047DE"/>
    <w:rsid w:val="00105DA1"/>
    <w:rsid w:val="00105E67"/>
    <w:rsid w:val="0010603D"/>
    <w:rsid w:val="00106D5E"/>
    <w:rsid w:val="00106E74"/>
    <w:rsid w:val="0010716B"/>
    <w:rsid w:val="00107A74"/>
    <w:rsid w:val="00107E0B"/>
    <w:rsid w:val="00107F30"/>
    <w:rsid w:val="001105D9"/>
    <w:rsid w:val="00110DAD"/>
    <w:rsid w:val="001110C2"/>
    <w:rsid w:val="00111DAF"/>
    <w:rsid w:val="00112FB6"/>
    <w:rsid w:val="00113384"/>
    <w:rsid w:val="00113698"/>
    <w:rsid w:val="00113927"/>
    <w:rsid w:val="00113DFB"/>
    <w:rsid w:val="00113E03"/>
    <w:rsid w:val="001148EC"/>
    <w:rsid w:val="00114904"/>
    <w:rsid w:val="00116DCB"/>
    <w:rsid w:val="00116EE4"/>
    <w:rsid w:val="00117175"/>
    <w:rsid w:val="00120465"/>
    <w:rsid w:val="0012063D"/>
    <w:rsid w:val="00120A4D"/>
    <w:rsid w:val="00120F59"/>
    <w:rsid w:val="0012303A"/>
    <w:rsid w:val="00123B57"/>
    <w:rsid w:val="00125DDA"/>
    <w:rsid w:val="001264D9"/>
    <w:rsid w:val="00127006"/>
    <w:rsid w:val="001273EC"/>
    <w:rsid w:val="00127A89"/>
    <w:rsid w:val="00131701"/>
    <w:rsid w:val="00131FED"/>
    <w:rsid w:val="0013264A"/>
    <w:rsid w:val="00132765"/>
    <w:rsid w:val="00132F0A"/>
    <w:rsid w:val="001334CA"/>
    <w:rsid w:val="00133A13"/>
    <w:rsid w:val="00133F45"/>
    <w:rsid w:val="00134402"/>
    <w:rsid w:val="00134C11"/>
    <w:rsid w:val="00135B76"/>
    <w:rsid w:val="00136E2A"/>
    <w:rsid w:val="00137C17"/>
    <w:rsid w:val="00140A78"/>
    <w:rsid w:val="00140FC5"/>
    <w:rsid w:val="001411FA"/>
    <w:rsid w:val="001426ED"/>
    <w:rsid w:val="00142C33"/>
    <w:rsid w:val="0014307E"/>
    <w:rsid w:val="001435E8"/>
    <w:rsid w:val="001436AC"/>
    <w:rsid w:val="00143C99"/>
    <w:rsid w:val="00144B0F"/>
    <w:rsid w:val="0014519E"/>
    <w:rsid w:val="00145B3A"/>
    <w:rsid w:val="00145B57"/>
    <w:rsid w:val="00146D05"/>
    <w:rsid w:val="00147489"/>
    <w:rsid w:val="00147A16"/>
    <w:rsid w:val="00147DC8"/>
    <w:rsid w:val="00147E1C"/>
    <w:rsid w:val="00150AE7"/>
    <w:rsid w:val="00150C1C"/>
    <w:rsid w:val="00151576"/>
    <w:rsid w:val="00151672"/>
    <w:rsid w:val="00152641"/>
    <w:rsid w:val="00152BCC"/>
    <w:rsid w:val="00152C3F"/>
    <w:rsid w:val="00152E9B"/>
    <w:rsid w:val="0015411C"/>
    <w:rsid w:val="001541D8"/>
    <w:rsid w:val="001549C5"/>
    <w:rsid w:val="00154CA9"/>
    <w:rsid w:val="001555BF"/>
    <w:rsid w:val="001557E1"/>
    <w:rsid w:val="00155B4A"/>
    <w:rsid w:val="00155F81"/>
    <w:rsid w:val="001560D7"/>
    <w:rsid w:val="00156BBC"/>
    <w:rsid w:val="00160472"/>
    <w:rsid w:val="001616FB"/>
    <w:rsid w:val="0016264B"/>
    <w:rsid w:val="00162C87"/>
    <w:rsid w:val="00164A73"/>
    <w:rsid w:val="00165021"/>
    <w:rsid w:val="0016514D"/>
    <w:rsid w:val="001658A8"/>
    <w:rsid w:val="00166036"/>
    <w:rsid w:val="0016645A"/>
    <w:rsid w:val="001665EF"/>
    <w:rsid w:val="001673A7"/>
    <w:rsid w:val="00170A38"/>
    <w:rsid w:val="00171375"/>
    <w:rsid w:val="00171708"/>
    <w:rsid w:val="001729DD"/>
    <w:rsid w:val="00172ACE"/>
    <w:rsid w:val="001743ED"/>
    <w:rsid w:val="00174A1D"/>
    <w:rsid w:val="0017591B"/>
    <w:rsid w:val="00177B26"/>
    <w:rsid w:val="00180D05"/>
    <w:rsid w:val="00180FDD"/>
    <w:rsid w:val="00181741"/>
    <w:rsid w:val="0018252F"/>
    <w:rsid w:val="00182581"/>
    <w:rsid w:val="00182FF7"/>
    <w:rsid w:val="001837F8"/>
    <w:rsid w:val="00183C37"/>
    <w:rsid w:val="00184A98"/>
    <w:rsid w:val="0018589B"/>
    <w:rsid w:val="0019002B"/>
    <w:rsid w:val="00190C7F"/>
    <w:rsid w:val="001938DC"/>
    <w:rsid w:val="00193914"/>
    <w:rsid w:val="001940C7"/>
    <w:rsid w:val="0019453E"/>
    <w:rsid w:val="001946B8"/>
    <w:rsid w:val="00194E20"/>
    <w:rsid w:val="001956A2"/>
    <w:rsid w:val="00196FD6"/>
    <w:rsid w:val="001971C1"/>
    <w:rsid w:val="00197C30"/>
    <w:rsid w:val="001A1853"/>
    <w:rsid w:val="001A1922"/>
    <w:rsid w:val="001A20F2"/>
    <w:rsid w:val="001A34E6"/>
    <w:rsid w:val="001A3782"/>
    <w:rsid w:val="001A4B17"/>
    <w:rsid w:val="001A5935"/>
    <w:rsid w:val="001A68A0"/>
    <w:rsid w:val="001A7F93"/>
    <w:rsid w:val="001B0DDA"/>
    <w:rsid w:val="001B16B4"/>
    <w:rsid w:val="001B1E70"/>
    <w:rsid w:val="001B3023"/>
    <w:rsid w:val="001B3D37"/>
    <w:rsid w:val="001B4741"/>
    <w:rsid w:val="001B4FBB"/>
    <w:rsid w:val="001B5846"/>
    <w:rsid w:val="001B6DDE"/>
    <w:rsid w:val="001B70D8"/>
    <w:rsid w:val="001C191E"/>
    <w:rsid w:val="001C1AD1"/>
    <w:rsid w:val="001C2B23"/>
    <w:rsid w:val="001C2C3B"/>
    <w:rsid w:val="001C3FD8"/>
    <w:rsid w:val="001C453B"/>
    <w:rsid w:val="001C5051"/>
    <w:rsid w:val="001C5DEF"/>
    <w:rsid w:val="001C662E"/>
    <w:rsid w:val="001C71E7"/>
    <w:rsid w:val="001C7639"/>
    <w:rsid w:val="001C7902"/>
    <w:rsid w:val="001C7D95"/>
    <w:rsid w:val="001D0206"/>
    <w:rsid w:val="001D0F52"/>
    <w:rsid w:val="001D3236"/>
    <w:rsid w:val="001D33FE"/>
    <w:rsid w:val="001D3E03"/>
    <w:rsid w:val="001D5087"/>
    <w:rsid w:val="001D5D5F"/>
    <w:rsid w:val="001D60E1"/>
    <w:rsid w:val="001E07E0"/>
    <w:rsid w:val="001E0D66"/>
    <w:rsid w:val="001E12ED"/>
    <w:rsid w:val="001E198B"/>
    <w:rsid w:val="001E1A78"/>
    <w:rsid w:val="001E2D05"/>
    <w:rsid w:val="001E4367"/>
    <w:rsid w:val="001E44DC"/>
    <w:rsid w:val="001E4847"/>
    <w:rsid w:val="001E62A6"/>
    <w:rsid w:val="001E683B"/>
    <w:rsid w:val="001E69EE"/>
    <w:rsid w:val="001E7F96"/>
    <w:rsid w:val="001F0842"/>
    <w:rsid w:val="001F0906"/>
    <w:rsid w:val="001F1A1E"/>
    <w:rsid w:val="001F31D1"/>
    <w:rsid w:val="001F4536"/>
    <w:rsid w:val="001F5192"/>
    <w:rsid w:val="001F54FD"/>
    <w:rsid w:val="001F67F7"/>
    <w:rsid w:val="001F6AB4"/>
    <w:rsid w:val="001F6D26"/>
    <w:rsid w:val="001F7973"/>
    <w:rsid w:val="001F79D5"/>
    <w:rsid w:val="002009C3"/>
    <w:rsid w:val="00200BDE"/>
    <w:rsid w:val="00200C21"/>
    <w:rsid w:val="002018B0"/>
    <w:rsid w:val="00201E83"/>
    <w:rsid w:val="002038A9"/>
    <w:rsid w:val="00205161"/>
    <w:rsid w:val="002053A8"/>
    <w:rsid w:val="00207593"/>
    <w:rsid w:val="002108B6"/>
    <w:rsid w:val="00211033"/>
    <w:rsid w:val="00211215"/>
    <w:rsid w:val="002118BB"/>
    <w:rsid w:val="00213B6E"/>
    <w:rsid w:val="00214688"/>
    <w:rsid w:val="002162A2"/>
    <w:rsid w:val="0021733A"/>
    <w:rsid w:val="002176FF"/>
    <w:rsid w:val="002179EC"/>
    <w:rsid w:val="002207F4"/>
    <w:rsid w:val="00221F15"/>
    <w:rsid w:val="002236D8"/>
    <w:rsid w:val="00224313"/>
    <w:rsid w:val="00224B08"/>
    <w:rsid w:val="002252F0"/>
    <w:rsid w:val="00225856"/>
    <w:rsid w:val="00225F09"/>
    <w:rsid w:val="002263D4"/>
    <w:rsid w:val="00226B0E"/>
    <w:rsid w:val="0023077A"/>
    <w:rsid w:val="00230C75"/>
    <w:rsid w:val="00231508"/>
    <w:rsid w:val="002315E7"/>
    <w:rsid w:val="002316DB"/>
    <w:rsid w:val="002325C2"/>
    <w:rsid w:val="00232D0F"/>
    <w:rsid w:val="00233AC1"/>
    <w:rsid w:val="00233CC5"/>
    <w:rsid w:val="0023427D"/>
    <w:rsid w:val="002343CB"/>
    <w:rsid w:val="00235CE4"/>
    <w:rsid w:val="00237ED6"/>
    <w:rsid w:val="00240467"/>
    <w:rsid w:val="002408B1"/>
    <w:rsid w:val="002410C9"/>
    <w:rsid w:val="002418C3"/>
    <w:rsid w:val="0024214E"/>
    <w:rsid w:val="00242FD9"/>
    <w:rsid w:val="00243731"/>
    <w:rsid w:val="00244414"/>
    <w:rsid w:val="00244D8B"/>
    <w:rsid w:val="002464AC"/>
    <w:rsid w:val="002467E4"/>
    <w:rsid w:val="00246ED4"/>
    <w:rsid w:val="002478CC"/>
    <w:rsid w:val="0025046C"/>
    <w:rsid w:val="00250FF1"/>
    <w:rsid w:val="00251AC4"/>
    <w:rsid w:val="00253817"/>
    <w:rsid w:val="0025591B"/>
    <w:rsid w:val="00255A62"/>
    <w:rsid w:val="002562CA"/>
    <w:rsid w:val="00256749"/>
    <w:rsid w:val="00256BB0"/>
    <w:rsid w:val="002573E7"/>
    <w:rsid w:val="00257C5E"/>
    <w:rsid w:val="00257E56"/>
    <w:rsid w:val="0026029B"/>
    <w:rsid w:val="00260827"/>
    <w:rsid w:val="00260A2F"/>
    <w:rsid w:val="00260EB7"/>
    <w:rsid w:val="0026256A"/>
    <w:rsid w:val="002646C7"/>
    <w:rsid w:val="002652E3"/>
    <w:rsid w:val="00267ABF"/>
    <w:rsid w:val="00271E67"/>
    <w:rsid w:val="0027358C"/>
    <w:rsid w:val="00274931"/>
    <w:rsid w:val="00274ABA"/>
    <w:rsid w:val="00274ABE"/>
    <w:rsid w:val="00275EB7"/>
    <w:rsid w:val="002775EB"/>
    <w:rsid w:val="00277787"/>
    <w:rsid w:val="002801DE"/>
    <w:rsid w:val="00280974"/>
    <w:rsid w:val="00280B5C"/>
    <w:rsid w:val="00280E4B"/>
    <w:rsid w:val="00281D24"/>
    <w:rsid w:val="00281E0C"/>
    <w:rsid w:val="00281E47"/>
    <w:rsid w:val="00283352"/>
    <w:rsid w:val="00283365"/>
    <w:rsid w:val="00284995"/>
    <w:rsid w:val="0028691F"/>
    <w:rsid w:val="00287358"/>
    <w:rsid w:val="00287467"/>
    <w:rsid w:val="00287967"/>
    <w:rsid w:val="00291AD9"/>
    <w:rsid w:val="00293CE0"/>
    <w:rsid w:val="002949F5"/>
    <w:rsid w:val="002953A5"/>
    <w:rsid w:val="00295691"/>
    <w:rsid w:val="00295846"/>
    <w:rsid w:val="00295BD7"/>
    <w:rsid w:val="002976C0"/>
    <w:rsid w:val="002A034B"/>
    <w:rsid w:val="002A31E8"/>
    <w:rsid w:val="002A3D3D"/>
    <w:rsid w:val="002A436B"/>
    <w:rsid w:val="002A4DD8"/>
    <w:rsid w:val="002A5692"/>
    <w:rsid w:val="002A74F4"/>
    <w:rsid w:val="002B0E82"/>
    <w:rsid w:val="002B128E"/>
    <w:rsid w:val="002B3B32"/>
    <w:rsid w:val="002B4087"/>
    <w:rsid w:val="002B72A3"/>
    <w:rsid w:val="002B7ADC"/>
    <w:rsid w:val="002B7CBA"/>
    <w:rsid w:val="002C165A"/>
    <w:rsid w:val="002C1930"/>
    <w:rsid w:val="002C1C5D"/>
    <w:rsid w:val="002C1F09"/>
    <w:rsid w:val="002C48C8"/>
    <w:rsid w:val="002C4F1F"/>
    <w:rsid w:val="002C5495"/>
    <w:rsid w:val="002C67CD"/>
    <w:rsid w:val="002D12C5"/>
    <w:rsid w:val="002D2C27"/>
    <w:rsid w:val="002D2E39"/>
    <w:rsid w:val="002D3B9B"/>
    <w:rsid w:val="002D3F7D"/>
    <w:rsid w:val="002D4706"/>
    <w:rsid w:val="002D493F"/>
    <w:rsid w:val="002D5BA6"/>
    <w:rsid w:val="002D6CCD"/>
    <w:rsid w:val="002D71FC"/>
    <w:rsid w:val="002E0497"/>
    <w:rsid w:val="002E061F"/>
    <w:rsid w:val="002E094E"/>
    <w:rsid w:val="002E14B3"/>
    <w:rsid w:val="002E19B4"/>
    <w:rsid w:val="002E1AA4"/>
    <w:rsid w:val="002E2A97"/>
    <w:rsid w:val="002E46F7"/>
    <w:rsid w:val="002E64A7"/>
    <w:rsid w:val="002E6570"/>
    <w:rsid w:val="002E66C2"/>
    <w:rsid w:val="002E7ABF"/>
    <w:rsid w:val="002F15D3"/>
    <w:rsid w:val="002F2C78"/>
    <w:rsid w:val="002F32A9"/>
    <w:rsid w:val="002F3E73"/>
    <w:rsid w:val="002F5B8E"/>
    <w:rsid w:val="002F790B"/>
    <w:rsid w:val="0030176D"/>
    <w:rsid w:val="00302951"/>
    <w:rsid w:val="00302AF6"/>
    <w:rsid w:val="00302B9A"/>
    <w:rsid w:val="003036A6"/>
    <w:rsid w:val="0030405E"/>
    <w:rsid w:val="003052AC"/>
    <w:rsid w:val="00306386"/>
    <w:rsid w:val="003072DB"/>
    <w:rsid w:val="00310479"/>
    <w:rsid w:val="00312DFE"/>
    <w:rsid w:val="0031354A"/>
    <w:rsid w:val="003141A5"/>
    <w:rsid w:val="00314E58"/>
    <w:rsid w:val="003170F5"/>
    <w:rsid w:val="003207C1"/>
    <w:rsid w:val="00321147"/>
    <w:rsid w:val="00321F38"/>
    <w:rsid w:val="00322365"/>
    <w:rsid w:val="00322CD0"/>
    <w:rsid w:val="003236E4"/>
    <w:rsid w:val="00323B21"/>
    <w:rsid w:val="00323E87"/>
    <w:rsid w:val="00324C22"/>
    <w:rsid w:val="00325881"/>
    <w:rsid w:val="00325902"/>
    <w:rsid w:val="00325E66"/>
    <w:rsid w:val="0032666B"/>
    <w:rsid w:val="003269EE"/>
    <w:rsid w:val="00327A52"/>
    <w:rsid w:val="003301F3"/>
    <w:rsid w:val="003306AF"/>
    <w:rsid w:val="00331499"/>
    <w:rsid w:val="00331CB4"/>
    <w:rsid w:val="00331CED"/>
    <w:rsid w:val="0033274A"/>
    <w:rsid w:val="003334E1"/>
    <w:rsid w:val="0033442E"/>
    <w:rsid w:val="00335406"/>
    <w:rsid w:val="00335CE4"/>
    <w:rsid w:val="00337680"/>
    <w:rsid w:val="003400EE"/>
    <w:rsid w:val="0034130A"/>
    <w:rsid w:val="00343413"/>
    <w:rsid w:val="0034396B"/>
    <w:rsid w:val="00343D91"/>
    <w:rsid w:val="003441B1"/>
    <w:rsid w:val="00344337"/>
    <w:rsid w:val="00344510"/>
    <w:rsid w:val="00346253"/>
    <w:rsid w:val="00346B73"/>
    <w:rsid w:val="003475A1"/>
    <w:rsid w:val="003501A9"/>
    <w:rsid w:val="003519AF"/>
    <w:rsid w:val="00352387"/>
    <w:rsid w:val="00352566"/>
    <w:rsid w:val="003576BF"/>
    <w:rsid w:val="00357891"/>
    <w:rsid w:val="003600E2"/>
    <w:rsid w:val="003605C3"/>
    <w:rsid w:val="00360959"/>
    <w:rsid w:val="00360A51"/>
    <w:rsid w:val="00360AD2"/>
    <w:rsid w:val="0036206E"/>
    <w:rsid w:val="00363DDC"/>
    <w:rsid w:val="00364872"/>
    <w:rsid w:val="00364963"/>
    <w:rsid w:val="00364AED"/>
    <w:rsid w:val="00365354"/>
    <w:rsid w:val="0036575A"/>
    <w:rsid w:val="00365B11"/>
    <w:rsid w:val="003661EA"/>
    <w:rsid w:val="00366EC3"/>
    <w:rsid w:val="00367C50"/>
    <w:rsid w:val="00370CAE"/>
    <w:rsid w:val="00370D2D"/>
    <w:rsid w:val="00371660"/>
    <w:rsid w:val="0037254D"/>
    <w:rsid w:val="00372AD1"/>
    <w:rsid w:val="00373143"/>
    <w:rsid w:val="003737FC"/>
    <w:rsid w:val="00374C3B"/>
    <w:rsid w:val="003760A9"/>
    <w:rsid w:val="003764E3"/>
    <w:rsid w:val="00376542"/>
    <w:rsid w:val="003768EE"/>
    <w:rsid w:val="00377CA4"/>
    <w:rsid w:val="00380C8C"/>
    <w:rsid w:val="003810F3"/>
    <w:rsid w:val="00382647"/>
    <w:rsid w:val="00382F63"/>
    <w:rsid w:val="003833C1"/>
    <w:rsid w:val="003836A5"/>
    <w:rsid w:val="003841F0"/>
    <w:rsid w:val="003847D1"/>
    <w:rsid w:val="00384F80"/>
    <w:rsid w:val="00385A20"/>
    <w:rsid w:val="0038675A"/>
    <w:rsid w:val="00391257"/>
    <w:rsid w:val="00391DE4"/>
    <w:rsid w:val="0039212F"/>
    <w:rsid w:val="003943D3"/>
    <w:rsid w:val="003945A2"/>
    <w:rsid w:val="00394774"/>
    <w:rsid w:val="00394B0E"/>
    <w:rsid w:val="00395168"/>
    <w:rsid w:val="00396806"/>
    <w:rsid w:val="003A00CF"/>
    <w:rsid w:val="003A0FFC"/>
    <w:rsid w:val="003A18EC"/>
    <w:rsid w:val="003A2AB1"/>
    <w:rsid w:val="003A3339"/>
    <w:rsid w:val="003A3ABB"/>
    <w:rsid w:val="003A3ADC"/>
    <w:rsid w:val="003A3F50"/>
    <w:rsid w:val="003A3FA4"/>
    <w:rsid w:val="003A5137"/>
    <w:rsid w:val="003A5FE1"/>
    <w:rsid w:val="003A626D"/>
    <w:rsid w:val="003A6FB4"/>
    <w:rsid w:val="003A70DE"/>
    <w:rsid w:val="003B0343"/>
    <w:rsid w:val="003B1121"/>
    <w:rsid w:val="003B178E"/>
    <w:rsid w:val="003B18B6"/>
    <w:rsid w:val="003B21EB"/>
    <w:rsid w:val="003B2730"/>
    <w:rsid w:val="003B36AE"/>
    <w:rsid w:val="003B3C16"/>
    <w:rsid w:val="003B50AE"/>
    <w:rsid w:val="003B527D"/>
    <w:rsid w:val="003B5507"/>
    <w:rsid w:val="003B68AA"/>
    <w:rsid w:val="003C09F7"/>
    <w:rsid w:val="003C1A89"/>
    <w:rsid w:val="003C1AFE"/>
    <w:rsid w:val="003C2610"/>
    <w:rsid w:val="003C2DB8"/>
    <w:rsid w:val="003C40FF"/>
    <w:rsid w:val="003C4350"/>
    <w:rsid w:val="003C473A"/>
    <w:rsid w:val="003C4E68"/>
    <w:rsid w:val="003C5044"/>
    <w:rsid w:val="003C5756"/>
    <w:rsid w:val="003C6E40"/>
    <w:rsid w:val="003C7624"/>
    <w:rsid w:val="003C792E"/>
    <w:rsid w:val="003D0508"/>
    <w:rsid w:val="003D0BFB"/>
    <w:rsid w:val="003D1D9B"/>
    <w:rsid w:val="003D3818"/>
    <w:rsid w:val="003D3899"/>
    <w:rsid w:val="003D3C66"/>
    <w:rsid w:val="003D4617"/>
    <w:rsid w:val="003D47E3"/>
    <w:rsid w:val="003D5A5F"/>
    <w:rsid w:val="003D5B47"/>
    <w:rsid w:val="003D6940"/>
    <w:rsid w:val="003E0448"/>
    <w:rsid w:val="003E0ED3"/>
    <w:rsid w:val="003E3F1D"/>
    <w:rsid w:val="003E4166"/>
    <w:rsid w:val="003E41AC"/>
    <w:rsid w:val="003E4857"/>
    <w:rsid w:val="003E4DF4"/>
    <w:rsid w:val="003E64AF"/>
    <w:rsid w:val="003E7BED"/>
    <w:rsid w:val="003E7E30"/>
    <w:rsid w:val="003F1A0F"/>
    <w:rsid w:val="003F2B11"/>
    <w:rsid w:val="003F44C5"/>
    <w:rsid w:val="003F55BD"/>
    <w:rsid w:val="003F5639"/>
    <w:rsid w:val="003F567E"/>
    <w:rsid w:val="003F5B7B"/>
    <w:rsid w:val="003F6BFF"/>
    <w:rsid w:val="003F6CDC"/>
    <w:rsid w:val="003F6D2F"/>
    <w:rsid w:val="003F735C"/>
    <w:rsid w:val="003F7571"/>
    <w:rsid w:val="003F79E4"/>
    <w:rsid w:val="003F7B65"/>
    <w:rsid w:val="003F7DE4"/>
    <w:rsid w:val="0040246C"/>
    <w:rsid w:val="00402B34"/>
    <w:rsid w:val="00402FB5"/>
    <w:rsid w:val="00403303"/>
    <w:rsid w:val="00403849"/>
    <w:rsid w:val="00403C28"/>
    <w:rsid w:val="00404478"/>
    <w:rsid w:val="0040593A"/>
    <w:rsid w:val="004063BE"/>
    <w:rsid w:val="00406680"/>
    <w:rsid w:val="004071F0"/>
    <w:rsid w:val="00407FAF"/>
    <w:rsid w:val="004130AE"/>
    <w:rsid w:val="00413423"/>
    <w:rsid w:val="00413A7C"/>
    <w:rsid w:val="00414FD4"/>
    <w:rsid w:val="004151CD"/>
    <w:rsid w:val="00415287"/>
    <w:rsid w:val="00415A43"/>
    <w:rsid w:val="00415CE8"/>
    <w:rsid w:val="00415D1B"/>
    <w:rsid w:val="00416232"/>
    <w:rsid w:val="00416830"/>
    <w:rsid w:val="004173C9"/>
    <w:rsid w:val="00420694"/>
    <w:rsid w:val="004217B6"/>
    <w:rsid w:val="004226DC"/>
    <w:rsid w:val="00422791"/>
    <w:rsid w:val="00422CA1"/>
    <w:rsid w:val="00423339"/>
    <w:rsid w:val="004244AC"/>
    <w:rsid w:val="00424C10"/>
    <w:rsid w:val="0042572B"/>
    <w:rsid w:val="00426198"/>
    <w:rsid w:val="0042633E"/>
    <w:rsid w:val="004276EF"/>
    <w:rsid w:val="00430804"/>
    <w:rsid w:val="00430BDF"/>
    <w:rsid w:val="00430EA3"/>
    <w:rsid w:val="004319CA"/>
    <w:rsid w:val="00431BCE"/>
    <w:rsid w:val="00431E9F"/>
    <w:rsid w:val="0043217C"/>
    <w:rsid w:val="00432443"/>
    <w:rsid w:val="0043335A"/>
    <w:rsid w:val="00433742"/>
    <w:rsid w:val="00433C97"/>
    <w:rsid w:val="004345E1"/>
    <w:rsid w:val="00434F2E"/>
    <w:rsid w:val="00434F5D"/>
    <w:rsid w:val="0043619C"/>
    <w:rsid w:val="0043624C"/>
    <w:rsid w:val="004377AE"/>
    <w:rsid w:val="00437953"/>
    <w:rsid w:val="004400DD"/>
    <w:rsid w:val="004409E8"/>
    <w:rsid w:val="00442B59"/>
    <w:rsid w:val="0044374A"/>
    <w:rsid w:val="00443F6B"/>
    <w:rsid w:val="0044452B"/>
    <w:rsid w:val="0044466C"/>
    <w:rsid w:val="00444781"/>
    <w:rsid w:val="00445451"/>
    <w:rsid w:val="0044625E"/>
    <w:rsid w:val="00446264"/>
    <w:rsid w:val="00446431"/>
    <w:rsid w:val="00446EF9"/>
    <w:rsid w:val="0044716A"/>
    <w:rsid w:val="00447841"/>
    <w:rsid w:val="00450795"/>
    <w:rsid w:val="004527AD"/>
    <w:rsid w:val="00452A41"/>
    <w:rsid w:val="00452BBA"/>
    <w:rsid w:val="004532EE"/>
    <w:rsid w:val="00453807"/>
    <w:rsid w:val="004539B8"/>
    <w:rsid w:val="004549D3"/>
    <w:rsid w:val="00455B2D"/>
    <w:rsid w:val="00455C37"/>
    <w:rsid w:val="00456E71"/>
    <w:rsid w:val="00457017"/>
    <w:rsid w:val="00457137"/>
    <w:rsid w:val="00460293"/>
    <w:rsid w:val="00460B19"/>
    <w:rsid w:val="00460E8C"/>
    <w:rsid w:val="00461167"/>
    <w:rsid w:val="004624E6"/>
    <w:rsid w:val="00463C53"/>
    <w:rsid w:val="004652D6"/>
    <w:rsid w:val="00465C7F"/>
    <w:rsid w:val="00465D1C"/>
    <w:rsid w:val="004669BD"/>
    <w:rsid w:val="004678DB"/>
    <w:rsid w:val="00467B37"/>
    <w:rsid w:val="004706CC"/>
    <w:rsid w:val="004710B2"/>
    <w:rsid w:val="004711F5"/>
    <w:rsid w:val="0047147A"/>
    <w:rsid w:val="004715D4"/>
    <w:rsid w:val="004732C4"/>
    <w:rsid w:val="00473464"/>
    <w:rsid w:val="004742E5"/>
    <w:rsid w:val="00474552"/>
    <w:rsid w:val="004746D2"/>
    <w:rsid w:val="00474BAE"/>
    <w:rsid w:val="00477F62"/>
    <w:rsid w:val="00480E8E"/>
    <w:rsid w:val="00481098"/>
    <w:rsid w:val="00481C45"/>
    <w:rsid w:val="004822BD"/>
    <w:rsid w:val="004833C0"/>
    <w:rsid w:val="00484393"/>
    <w:rsid w:val="00484D48"/>
    <w:rsid w:val="00485495"/>
    <w:rsid w:val="004871AB"/>
    <w:rsid w:val="004878AD"/>
    <w:rsid w:val="0049098F"/>
    <w:rsid w:val="00491107"/>
    <w:rsid w:val="004914E0"/>
    <w:rsid w:val="00491BA4"/>
    <w:rsid w:val="00491C3C"/>
    <w:rsid w:val="004923BD"/>
    <w:rsid w:val="00492F49"/>
    <w:rsid w:val="00492F8A"/>
    <w:rsid w:val="00493A10"/>
    <w:rsid w:val="00494815"/>
    <w:rsid w:val="00494AAB"/>
    <w:rsid w:val="0049520C"/>
    <w:rsid w:val="00495688"/>
    <w:rsid w:val="0049658C"/>
    <w:rsid w:val="00496946"/>
    <w:rsid w:val="00496A0C"/>
    <w:rsid w:val="00496C5A"/>
    <w:rsid w:val="00497536"/>
    <w:rsid w:val="004A07F1"/>
    <w:rsid w:val="004A09D5"/>
    <w:rsid w:val="004A1AE9"/>
    <w:rsid w:val="004A208C"/>
    <w:rsid w:val="004A2DC2"/>
    <w:rsid w:val="004A48C4"/>
    <w:rsid w:val="004A7F9D"/>
    <w:rsid w:val="004B18C1"/>
    <w:rsid w:val="004B27B3"/>
    <w:rsid w:val="004B346C"/>
    <w:rsid w:val="004B3711"/>
    <w:rsid w:val="004B4144"/>
    <w:rsid w:val="004B5710"/>
    <w:rsid w:val="004B61CE"/>
    <w:rsid w:val="004B69DF"/>
    <w:rsid w:val="004B6AB7"/>
    <w:rsid w:val="004B7D7C"/>
    <w:rsid w:val="004C13B2"/>
    <w:rsid w:val="004C242B"/>
    <w:rsid w:val="004C2A53"/>
    <w:rsid w:val="004C4848"/>
    <w:rsid w:val="004C5980"/>
    <w:rsid w:val="004C5C53"/>
    <w:rsid w:val="004C5CFA"/>
    <w:rsid w:val="004C5FDB"/>
    <w:rsid w:val="004C6C66"/>
    <w:rsid w:val="004C7193"/>
    <w:rsid w:val="004C7F19"/>
    <w:rsid w:val="004D00C4"/>
    <w:rsid w:val="004D1049"/>
    <w:rsid w:val="004D2BE9"/>
    <w:rsid w:val="004D455E"/>
    <w:rsid w:val="004D49F5"/>
    <w:rsid w:val="004D5104"/>
    <w:rsid w:val="004D527B"/>
    <w:rsid w:val="004D564C"/>
    <w:rsid w:val="004D68EE"/>
    <w:rsid w:val="004D7899"/>
    <w:rsid w:val="004E142A"/>
    <w:rsid w:val="004E1FB4"/>
    <w:rsid w:val="004E2102"/>
    <w:rsid w:val="004E21BC"/>
    <w:rsid w:val="004E36C2"/>
    <w:rsid w:val="004E4821"/>
    <w:rsid w:val="004E533C"/>
    <w:rsid w:val="004E5719"/>
    <w:rsid w:val="004E59DB"/>
    <w:rsid w:val="004E5FDD"/>
    <w:rsid w:val="004E715F"/>
    <w:rsid w:val="004E7BDB"/>
    <w:rsid w:val="004E7D68"/>
    <w:rsid w:val="004F0BE3"/>
    <w:rsid w:val="004F13E2"/>
    <w:rsid w:val="004F170A"/>
    <w:rsid w:val="004F3258"/>
    <w:rsid w:val="004F3A15"/>
    <w:rsid w:val="004F452F"/>
    <w:rsid w:val="004F5325"/>
    <w:rsid w:val="004F7A29"/>
    <w:rsid w:val="00500126"/>
    <w:rsid w:val="00500207"/>
    <w:rsid w:val="005005D4"/>
    <w:rsid w:val="00500ABE"/>
    <w:rsid w:val="005012A5"/>
    <w:rsid w:val="005017BA"/>
    <w:rsid w:val="00503547"/>
    <w:rsid w:val="00503563"/>
    <w:rsid w:val="0050374B"/>
    <w:rsid w:val="005040B3"/>
    <w:rsid w:val="00505088"/>
    <w:rsid w:val="00505DF0"/>
    <w:rsid w:val="0050747D"/>
    <w:rsid w:val="00507E1D"/>
    <w:rsid w:val="005104F1"/>
    <w:rsid w:val="005116D3"/>
    <w:rsid w:val="00512114"/>
    <w:rsid w:val="005127DD"/>
    <w:rsid w:val="00513416"/>
    <w:rsid w:val="005141E1"/>
    <w:rsid w:val="00515978"/>
    <w:rsid w:val="00515F7F"/>
    <w:rsid w:val="00516055"/>
    <w:rsid w:val="00520C9C"/>
    <w:rsid w:val="00521470"/>
    <w:rsid w:val="0052213E"/>
    <w:rsid w:val="005223C7"/>
    <w:rsid w:val="00522B52"/>
    <w:rsid w:val="00523014"/>
    <w:rsid w:val="005231D8"/>
    <w:rsid w:val="0052334A"/>
    <w:rsid w:val="00525257"/>
    <w:rsid w:val="005254B7"/>
    <w:rsid w:val="00526891"/>
    <w:rsid w:val="00526FFD"/>
    <w:rsid w:val="0052779B"/>
    <w:rsid w:val="00527EFE"/>
    <w:rsid w:val="005305E5"/>
    <w:rsid w:val="005309F3"/>
    <w:rsid w:val="00531EEC"/>
    <w:rsid w:val="005321D2"/>
    <w:rsid w:val="00535EBB"/>
    <w:rsid w:val="00536185"/>
    <w:rsid w:val="00537DD4"/>
    <w:rsid w:val="00540246"/>
    <w:rsid w:val="005410BC"/>
    <w:rsid w:val="0054165E"/>
    <w:rsid w:val="00542170"/>
    <w:rsid w:val="0054217F"/>
    <w:rsid w:val="00543FF8"/>
    <w:rsid w:val="00544884"/>
    <w:rsid w:val="00544D36"/>
    <w:rsid w:val="00544DB6"/>
    <w:rsid w:val="00545331"/>
    <w:rsid w:val="005462EA"/>
    <w:rsid w:val="00546851"/>
    <w:rsid w:val="00546F3C"/>
    <w:rsid w:val="00547E15"/>
    <w:rsid w:val="00550A93"/>
    <w:rsid w:val="00550D8A"/>
    <w:rsid w:val="00551352"/>
    <w:rsid w:val="00551CE1"/>
    <w:rsid w:val="00552280"/>
    <w:rsid w:val="005529F1"/>
    <w:rsid w:val="00552C2B"/>
    <w:rsid w:val="0055303C"/>
    <w:rsid w:val="00553693"/>
    <w:rsid w:val="00553F6F"/>
    <w:rsid w:val="00554D68"/>
    <w:rsid w:val="005566EB"/>
    <w:rsid w:val="00557311"/>
    <w:rsid w:val="0056095B"/>
    <w:rsid w:val="00561E1F"/>
    <w:rsid w:val="0056286C"/>
    <w:rsid w:val="005639E5"/>
    <w:rsid w:val="005649EB"/>
    <w:rsid w:val="00564A71"/>
    <w:rsid w:val="00565113"/>
    <w:rsid w:val="005652A3"/>
    <w:rsid w:val="005655A9"/>
    <w:rsid w:val="00566470"/>
    <w:rsid w:val="00567028"/>
    <w:rsid w:val="0056794A"/>
    <w:rsid w:val="00571F2E"/>
    <w:rsid w:val="00572D5A"/>
    <w:rsid w:val="0057478E"/>
    <w:rsid w:val="00574A6D"/>
    <w:rsid w:val="00574E04"/>
    <w:rsid w:val="00575C45"/>
    <w:rsid w:val="0057766F"/>
    <w:rsid w:val="005807CC"/>
    <w:rsid w:val="00580D65"/>
    <w:rsid w:val="00580DE6"/>
    <w:rsid w:val="0058154A"/>
    <w:rsid w:val="0058179E"/>
    <w:rsid w:val="005818A2"/>
    <w:rsid w:val="00581E5F"/>
    <w:rsid w:val="005830CE"/>
    <w:rsid w:val="005830FF"/>
    <w:rsid w:val="00583114"/>
    <w:rsid w:val="00584075"/>
    <w:rsid w:val="005843C8"/>
    <w:rsid w:val="005857BE"/>
    <w:rsid w:val="00586067"/>
    <w:rsid w:val="0058735C"/>
    <w:rsid w:val="0058747C"/>
    <w:rsid w:val="005874A7"/>
    <w:rsid w:val="00587584"/>
    <w:rsid w:val="00591BC9"/>
    <w:rsid w:val="00592145"/>
    <w:rsid w:val="00592AAF"/>
    <w:rsid w:val="00592C40"/>
    <w:rsid w:val="00594819"/>
    <w:rsid w:val="00594A6B"/>
    <w:rsid w:val="00594D47"/>
    <w:rsid w:val="005955CF"/>
    <w:rsid w:val="00595D2A"/>
    <w:rsid w:val="005969C0"/>
    <w:rsid w:val="005979CD"/>
    <w:rsid w:val="005A0DEF"/>
    <w:rsid w:val="005A1B2A"/>
    <w:rsid w:val="005A23B2"/>
    <w:rsid w:val="005A37DC"/>
    <w:rsid w:val="005A386A"/>
    <w:rsid w:val="005A39E6"/>
    <w:rsid w:val="005A3FC9"/>
    <w:rsid w:val="005A44F4"/>
    <w:rsid w:val="005A45D6"/>
    <w:rsid w:val="005A53E1"/>
    <w:rsid w:val="005A5666"/>
    <w:rsid w:val="005A58A1"/>
    <w:rsid w:val="005A7DE5"/>
    <w:rsid w:val="005B08CC"/>
    <w:rsid w:val="005B2F2F"/>
    <w:rsid w:val="005B479F"/>
    <w:rsid w:val="005B69B1"/>
    <w:rsid w:val="005B6BA7"/>
    <w:rsid w:val="005B6D53"/>
    <w:rsid w:val="005C017D"/>
    <w:rsid w:val="005C0BB0"/>
    <w:rsid w:val="005C167B"/>
    <w:rsid w:val="005C1726"/>
    <w:rsid w:val="005C196C"/>
    <w:rsid w:val="005C20AD"/>
    <w:rsid w:val="005C224E"/>
    <w:rsid w:val="005C29DF"/>
    <w:rsid w:val="005C2C0F"/>
    <w:rsid w:val="005C2EBC"/>
    <w:rsid w:val="005C3208"/>
    <w:rsid w:val="005C3702"/>
    <w:rsid w:val="005C3CD4"/>
    <w:rsid w:val="005C5063"/>
    <w:rsid w:val="005C5EDF"/>
    <w:rsid w:val="005C5FB7"/>
    <w:rsid w:val="005C620A"/>
    <w:rsid w:val="005C6633"/>
    <w:rsid w:val="005C67FB"/>
    <w:rsid w:val="005C681E"/>
    <w:rsid w:val="005C7DCE"/>
    <w:rsid w:val="005D0A9F"/>
    <w:rsid w:val="005D2143"/>
    <w:rsid w:val="005D3241"/>
    <w:rsid w:val="005D3BAA"/>
    <w:rsid w:val="005D3D36"/>
    <w:rsid w:val="005D63BA"/>
    <w:rsid w:val="005D64E5"/>
    <w:rsid w:val="005D66F6"/>
    <w:rsid w:val="005D676C"/>
    <w:rsid w:val="005D6867"/>
    <w:rsid w:val="005D7E94"/>
    <w:rsid w:val="005E09F7"/>
    <w:rsid w:val="005E0A9A"/>
    <w:rsid w:val="005E10B8"/>
    <w:rsid w:val="005E143E"/>
    <w:rsid w:val="005E14F6"/>
    <w:rsid w:val="005E2809"/>
    <w:rsid w:val="005E39C4"/>
    <w:rsid w:val="005E4967"/>
    <w:rsid w:val="005E55C6"/>
    <w:rsid w:val="005E598D"/>
    <w:rsid w:val="005E599C"/>
    <w:rsid w:val="005E5EE1"/>
    <w:rsid w:val="005E5F0B"/>
    <w:rsid w:val="005E6DFB"/>
    <w:rsid w:val="005E75DC"/>
    <w:rsid w:val="005E7652"/>
    <w:rsid w:val="005F0608"/>
    <w:rsid w:val="005F151C"/>
    <w:rsid w:val="005F250E"/>
    <w:rsid w:val="005F26BD"/>
    <w:rsid w:val="005F2A95"/>
    <w:rsid w:val="005F2E93"/>
    <w:rsid w:val="005F33CB"/>
    <w:rsid w:val="005F3DA8"/>
    <w:rsid w:val="005F423C"/>
    <w:rsid w:val="005F42C7"/>
    <w:rsid w:val="005F566A"/>
    <w:rsid w:val="005F58D6"/>
    <w:rsid w:val="005F6622"/>
    <w:rsid w:val="005F6A6D"/>
    <w:rsid w:val="005F6FD2"/>
    <w:rsid w:val="005F7989"/>
    <w:rsid w:val="006003BB"/>
    <w:rsid w:val="00600CEF"/>
    <w:rsid w:val="0060120C"/>
    <w:rsid w:val="006015FF"/>
    <w:rsid w:val="00601673"/>
    <w:rsid w:val="00601E30"/>
    <w:rsid w:val="00603384"/>
    <w:rsid w:val="006045E3"/>
    <w:rsid w:val="006046FC"/>
    <w:rsid w:val="0060492E"/>
    <w:rsid w:val="00604C1F"/>
    <w:rsid w:val="00605C72"/>
    <w:rsid w:val="006068E4"/>
    <w:rsid w:val="00606FB9"/>
    <w:rsid w:val="006071AD"/>
    <w:rsid w:val="00607539"/>
    <w:rsid w:val="0061102A"/>
    <w:rsid w:val="00611A3A"/>
    <w:rsid w:val="00611FF1"/>
    <w:rsid w:val="006129EE"/>
    <w:rsid w:val="00612C6A"/>
    <w:rsid w:val="00612F09"/>
    <w:rsid w:val="00613704"/>
    <w:rsid w:val="00614044"/>
    <w:rsid w:val="006149DB"/>
    <w:rsid w:val="00615128"/>
    <w:rsid w:val="0061627C"/>
    <w:rsid w:val="0061652F"/>
    <w:rsid w:val="0062082E"/>
    <w:rsid w:val="00620985"/>
    <w:rsid w:val="00621E15"/>
    <w:rsid w:val="006221E8"/>
    <w:rsid w:val="00622627"/>
    <w:rsid w:val="00623352"/>
    <w:rsid w:val="006242B5"/>
    <w:rsid w:val="00624C4E"/>
    <w:rsid w:val="006253E5"/>
    <w:rsid w:val="00626503"/>
    <w:rsid w:val="00626618"/>
    <w:rsid w:val="006304B9"/>
    <w:rsid w:val="006310B5"/>
    <w:rsid w:val="006324AE"/>
    <w:rsid w:val="0063412B"/>
    <w:rsid w:val="006342F1"/>
    <w:rsid w:val="00634A36"/>
    <w:rsid w:val="00634EE3"/>
    <w:rsid w:val="00635315"/>
    <w:rsid w:val="006360F0"/>
    <w:rsid w:val="00640397"/>
    <w:rsid w:val="00640967"/>
    <w:rsid w:val="00641080"/>
    <w:rsid w:val="006412C0"/>
    <w:rsid w:val="006418B7"/>
    <w:rsid w:val="006419B8"/>
    <w:rsid w:val="0064298F"/>
    <w:rsid w:val="00642A76"/>
    <w:rsid w:val="00643058"/>
    <w:rsid w:val="00643194"/>
    <w:rsid w:val="00643206"/>
    <w:rsid w:val="00643F9A"/>
    <w:rsid w:val="00644324"/>
    <w:rsid w:val="00644661"/>
    <w:rsid w:val="00645415"/>
    <w:rsid w:val="006458BA"/>
    <w:rsid w:val="00645B42"/>
    <w:rsid w:val="00647C08"/>
    <w:rsid w:val="0065140B"/>
    <w:rsid w:val="00651490"/>
    <w:rsid w:val="0065231F"/>
    <w:rsid w:val="00653284"/>
    <w:rsid w:val="006532B5"/>
    <w:rsid w:val="006535AF"/>
    <w:rsid w:val="006535CF"/>
    <w:rsid w:val="00654B04"/>
    <w:rsid w:val="00655631"/>
    <w:rsid w:val="00655AF4"/>
    <w:rsid w:val="0065782F"/>
    <w:rsid w:val="00657FEF"/>
    <w:rsid w:val="00660712"/>
    <w:rsid w:val="00662E58"/>
    <w:rsid w:val="00663CFA"/>
    <w:rsid w:val="006652A5"/>
    <w:rsid w:val="00665383"/>
    <w:rsid w:val="006655E8"/>
    <w:rsid w:val="006659C7"/>
    <w:rsid w:val="00665B71"/>
    <w:rsid w:val="00666574"/>
    <w:rsid w:val="006671EF"/>
    <w:rsid w:val="00667B0C"/>
    <w:rsid w:val="0067141D"/>
    <w:rsid w:val="00672577"/>
    <w:rsid w:val="00673055"/>
    <w:rsid w:val="00673C77"/>
    <w:rsid w:val="0067437F"/>
    <w:rsid w:val="00674810"/>
    <w:rsid w:val="0067713F"/>
    <w:rsid w:val="00677293"/>
    <w:rsid w:val="00677331"/>
    <w:rsid w:val="00677AAF"/>
    <w:rsid w:val="00677C5E"/>
    <w:rsid w:val="00677F9B"/>
    <w:rsid w:val="00680367"/>
    <w:rsid w:val="006805C7"/>
    <w:rsid w:val="00680C31"/>
    <w:rsid w:val="00680D8B"/>
    <w:rsid w:val="0068296C"/>
    <w:rsid w:val="006839B7"/>
    <w:rsid w:val="00684C73"/>
    <w:rsid w:val="00684E2D"/>
    <w:rsid w:val="006856A6"/>
    <w:rsid w:val="00686067"/>
    <w:rsid w:val="00686A53"/>
    <w:rsid w:val="00687116"/>
    <w:rsid w:val="0068760B"/>
    <w:rsid w:val="00687752"/>
    <w:rsid w:val="006909D7"/>
    <w:rsid w:val="006909E1"/>
    <w:rsid w:val="00690A70"/>
    <w:rsid w:val="00690AB6"/>
    <w:rsid w:val="00691288"/>
    <w:rsid w:val="00692030"/>
    <w:rsid w:val="0069320F"/>
    <w:rsid w:val="00693584"/>
    <w:rsid w:val="00693B7A"/>
    <w:rsid w:val="00693BE8"/>
    <w:rsid w:val="00694E0C"/>
    <w:rsid w:val="0069513F"/>
    <w:rsid w:val="00695D63"/>
    <w:rsid w:val="00695E16"/>
    <w:rsid w:val="00697072"/>
    <w:rsid w:val="006973D9"/>
    <w:rsid w:val="006A00E6"/>
    <w:rsid w:val="006A0C5B"/>
    <w:rsid w:val="006A1A3A"/>
    <w:rsid w:val="006A2CD8"/>
    <w:rsid w:val="006A4238"/>
    <w:rsid w:val="006A4571"/>
    <w:rsid w:val="006A47C9"/>
    <w:rsid w:val="006A4E41"/>
    <w:rsid w:val="006A53C6"/>
    <w:rsid w:val="006A678C"/>
    <w:rsid w:val="006A7A5D"/>
    <w:rsid w:val="006A7CC3"/>
    <w:rsid w:val="006B01CE"/>
    <w:rsid w:val="006B1188"/>
    <w:rsid w:val="006B2BA7"/>
    <w:rsid w:val="006B2DE5"/>
    <w:rsid w:val="006B39AA"/>
    <w:rsid w:val="006B39DF"/>
    <w:rsid w:val="006B3C76"/>
    <w:rsid w:val="006B3F85"/>
    <w:rsid w:val="006B442D"/>
    <w:rsid w:val="006B44E0"/>
    <w:rsid w:val="006B464B"/>
    <w:rsid w:val="006B47BC"/>
    <w:rsid w:val="006B48DC"/>
    <w:rsid w:val="006B556D"/>
    <w:rsid w:val="006B561C"/>
    <w:rsid w:val="006B5D39"/>
    <w:rsid w:val="006B5DE5"/>
    <w:rsid w:val="006B6FC8"/>
    <w:rsid w:val="006B7BF3"/>
    <w:rsid w:val="006C094B"/>
    <w:rsid w:val="006C0E04"/>
    <w:rsid w:val="006C161F"/>
    <w:rsid w:val="006C1B66"/>
    <w:rsid w:val="006C2F63"/>
    <w:rsid w:val="006C30AB"/>
    <w:rsid w:val="006C3746"/>
    <w:rsid w:val="006C4E76"/>
    <w:rsid w:val="006C5F9C"/>
    <w:rsid w:val="006C64C6"/>
    <w:rsid w:val="006C68D1"/>
    <w:rsid w:val="006C778A"/>
    <w:rsid w:val="006C7FF8"/>
    <w:rsid w:val="006D0EC1"/>
    <w:rsid w:val="006D15D6"/>
    <w:rsid w:val="006D2C75"/>
    <w:rsid w:val="006D2F61"/>
    <w:rsid w:val="006D362F"/>
    <w:rsid w:val="006D3B30"/>
    <w:rsid w:val="006D4207"/>
    <w:rsid w:val="006D455B"/>
    <w:rsid w:val="006D4ED9"/>
    <w:rsid w:val="006D5626"/>
    <w:rsid w:val="006D5708"/>
    <w:rsid w:val="006D5AA5"/>
    <w:rsid w:val="006D613C"/>
    <w:rsid w:val="006D6784"/>
    <w:rsid w:val="006D6EFD"/>
    <w:rsid w:val="006D73B4"/>
    <w:rsid w:val="006D78B4"/>
    <w:rsid w:val="006E0C47"/>
    <w:rsid w:val="006E1678"/>
    <w:rsid w:val="006E1EEE"/>
    <w:rsid w:val="006E441D"/>
    <w:rsid w:val="006E47B7"/>
    <w:rsid w:val="006E6B1D"/>
    <w:rsid w:val="006E6E45"/>
    <w:rsid w:val="006F0F1B"/>
    <w:rsid w:val="006F15CF"/>
    <w:rsid w:val="006F1B30"/>
    <w:rsid w:val="006F1CF2"/>
    <w:rsid w:val="006F2208"/>
    <w:rsid w:val="006F36B0"/>
    <w:rsid w:val="006F36BD"/>
    <w:rsid w:val="006F4501"/>
    <w:rsid w:val="006F468F"/>
    <w:rsid w:val="006F4766"/>
    <w:rsid w:val="006F4BFC"/>
    <w:rsid w:val="006F5961"/>
    <w:rsid w:val="006F6120"/>
    <w:rsid w:val="006F7FC5"/>
    <w:rsid w:val="00700096"/>
    <w:rsid w:val="00700245"/>
    <w:rsid w:val="007007C3"/>
    <w:rsid w:val="0070118A"/>
    <w:rsid w:val="007014EB"/>
    <w:rsid w:val="007015D1"/>
    <w:rsid w:val="00701836"/>
    <w:rsid w:val="00701A99"/>
    <w:rsid w:val="007022F9"/>
    <w:rsid w:val="007026DE"/>
    <w:rsid w:val="00702A9D"/>
    <w:rsid w:val="007033C1"/>
    <w:rsid w:val="00703815"/>
    <w:rsid w:val="00703FE2"/>
    <w:rsid w:val="00704DCE"/>
    <w:rsid w:val="007063AA"/>
    <w:rsid w:val="007064BF"/>
    <w:rsid w:val="0070690E"/>
    <w:rsid w:val="00707863"/>
    <w:rsid w:val="00710335"/>
    <w:rsid w:val="007105C4"/>
    <w:rsid w:val="0071102E"/>
    <w:rsid w:val="007117FE"/>
    <w:rsid w:val="00711BFA"/>
    <w:rsid w:val="00711E66"/>
    <w:rsid w:val="00712202"/>
    <w:rsid w:val="00712E48"/>
    <w:rsid w:val="007130FE"/>
    <w:rsid w:val="00714005"/>
    <w:rsid w:val="00715665"/>
    <w:rsid w:val="007165BE"/>
    <w:rsid w:val="00716FD4"/>
    <w:rsid w:val="007211DB"/>
    <w:rsid w:val="00722CB6"/>
    <w:rsid w:val="00725161"/>
    <w:rsid w:val="00725742"/>
    <w:rsid w:val="00725A49"/>
    <w:rsid w:val="00725D5D"/>
    <w:rsid w:val="007262E5"/>
    <w:rsid w:val="007262F4"/>
    <w:rsid w:val="0072662E"/>
    <w:rsid w:val="0072668D"/>
    <w:rsid w:val="00726946"/>
    <w:rsid w:val="00726B92"/>
    <w:rsid w:val="00727E72"/>
    <w:rsid w:val="007301A5"/>
    <w:rsid w:val="00730CC7"/>
    <w:rsid w:val="007312C3"/>
    <w:rsid w:val="00731B8C"/>
    <w:rsid w:val="007326B8"/>
    <w:rsid w:val="0073299E"/>
    <w:rsid w:val="00732F12"/>
    <w:rsid w:val="00733F6A"/>
    <w:rsid w:val="007346B9"/>
    <w:rsid w:val="007369CC"/>
    <w:rsid w:val="00740322"/>
    <w:rsid w:val="007415E2"/>
    <w:rsid w:val="00742C37"/>
    <w:rsid w:val="007440FA"/>
    <w:rsid w:val="00744468"/>
    <w:rsid w:val="00744F2E"/>
    <w:rsid w:val="007457FE"/>
    <w:rsid w:val="00745892"/>
    <w:rsid w:val="007458FA"/>
    <w:rsid w:val="0074727D"/>
    <w:rsid w:val="00747D73"/>
    <w:rsid w:val="00747F40"/>
    <w:rsid w:val="0075039B"/>
    <w:rsid w:val="0075089D"/>
    <w:rsid w:val="0075230E"/>
    <w:rsid w:val="00752361"/>
    <w:rsid w:val="00752AA3"/>
    <w:rsid w:val="00753F4B"/>
    <w:rsid w:val="0075591A"/>
    <w:rsid w:val="00755E12"/>
    <w:rsid w:val="0075684C"/>
    <w:rsid w:val="00760415"/>
    <w:rsid w:val="00760C9A"/>
    <w:rsid w:val="00760FAC"/>
    <w:rsid w:val="0076298F"/>
    <w:rsid w:val="00762E0C"/>
    <w:rsid w:val="007636CD"/>
    <w:rsid w:val="00763FFF"/>
    <w:rsid w:val="00765A9D"/>
    <w:rsid w:val="007669C8"/>
    <w:rsid w:val="00767211"/>
    <w:rsid w:val="0076790F"/>
    <w:rsid w:val="00767D24"/>
    <w:rsid w:val="00770C85"/>
    <w:rsid w:val="00771DBE"/>
    <w:rsid w:val="00771FEB"/>
    <w:rsid w:val="00772032"/>
    <w:rsid w:val="00772CB4"/>
    <w:rsid w:val="0077393D"/>
    <w:rsid w:val="00773E44"/>
    <w:rsid w:val="00774C1C"/>
    <w:rsid w:val="00774E1F"/>
    <w:rsid w:val="00775C0B"/>
    <w:rsid w:val="00775F69"/>
    <w:rsid w:val="0077622A"/>
    <w:rsid w:val="00776311"/>
    <w:rsid w:val="007765A0"/>
    <w:rsid w:val="00776C82"/>
    <w:rsid w:val="007774C3"/>
    <w:rsid w:val="00777749"/>
    <w:rsid w:val="00780640"/>
    <w:rsid w:val="00781450"/>
    <w:rsid w:val="007815A9"/>
    <w:rsid w:val="0078175B"/>
    <w:rsid w:val="00781A7A"/>
    <w:rsid w:val="007831FD"/>
    <w:rsid w:val="00784D12"/>
    <w:rsid w:val="007856B5"/>
    <w:rsid w:val="00785B7D"/>
    <w:rsid w:val="0078699F"/>
    <w:rsid w:val="00790BC1"/>
    <w:rsid w:val="00790D48"/>
    <w:rsid w:val="007911FF"/>
    <w:rsid w:val="00791332"/>
    <w:rsid w:val="00791354"/>
    <w:rsid w:val="00791524"/>
    <w:rsid w:val="00791BB8"/>
    <w:rsid w:val="00792343"/>
    <w:rsid w:val="00792B78"/>
    <w:rsid w:val="007930CA"/>
    <w:rsid w:val="00793390"/>
    <w:rsid w:val="007937A4"/>
    <w:rsid w:val="00793D3E"/>
    <w:rsid w:val="007963F1"/>
    <w:rsid w:val="00796D13"/>
    <w:rsid w:val="00797080"/>
    <w:rsid w:val="007A00B2"/>
    <w:rsid w:val="007A0D20"/>
    <w:rsid w:val="007A11BC"/>
    <w:rsid w:val="007A120F"/>
    <w:rsid w:val="007A1BB2"/>
    <w:rsid w:val="007A2074"/>
    <w:rsid w:val="007A24ED"/>
    <w:rsid w:val="007A2E63"/>
    <w:rsid w:val="007A377B"/>
    <w:rsid w:val="007A397D"/>
    <w:rsid w:val="007A5CA0"/>
    <w:rsid w:val="007A6565"/>
    <w:rsid w:val="007A6ACE"/>
    <w:rsid w:val="007A6DF8"/>
    <w:rsid w:val="007B333C"/>
    <w:rsid w:val="007B34B1"/>
    <w:rsid w:val="007B3632"/>
    <w:rsid w:val="007B4864"/>
    <w:rsid w:val="007B5666"/>
    <w:rsid w:val="007B59FE"/>
    <w:rsid w:val="007B5E7C"/>
    <w:rsid w:val="007B65B8"/>
    <w:rsid w:val="007B6C55"/>
    <w:rsid w:val="007B6E31"/>
    <w:rsid w:val="007B708A"/>
    <w:rsid w:val="007B7E34"/>
    <w:rsid w:val="007B7F3B"/>
    <w:rsid w:val="007C0AE3"/>
    <w:rsid w:val="007C1997"/>
    <w:rsid w:val="007C2C30"/>
    <w:rsid w:val="007C3795"/>
    <w:rsid w:val="007C3ED1"/>
    <w:rsid w:val="007C45EC"/>
    <w:rsid w:val="007C4E91"/>
    <w:rsid w:val="007C50FF"/>
    <w:rsid w:val="007C597E"/>
    <w:rsid w:val="007C5A8E"/>
    <w:rsid w:val="007C5CE5"/>
    <w:rsid w:val="007D02C1"/>
    <w:rsid w:val="007D08C0"/>
    <w:rsid w:val="007D21DE"/>
    <w:rsid w:val="007D2335"/>
    <w:rsid w:val="007D27D5"/>
    <w:rsid w:val="007D2D9F"/>
    <w:rsid w:val="007D3FA8"/>
    <w:rsid w:val="007D4E9D"/>
    <w:rsid w:val="007D5723"/>
    <w:rsid w:val="007D62CA"/>
    <w:rsid w:val="007D6350"/>
    <w:rsid w:val="007D64B6"/>
    <w:rsid w:val="007D68AA"/>
    <w:rsid w:val="007E07E3"/>
    <w:rsid w:val="007E08E3"/>
    <w:rsid w:val="007E0E56"/>
    <w:rsid w:val="007E213A"/>
    <w:rsid w:val="007E28DC"/>
    <w:rsid w:val="007E4497"/>
    <w:rsid w:val="007F01E8"/>
    <w:rsid w:val="007F04E3"/>
    <w:rsid w:val="007F0CCD"/>
    <w:rsid w:val="007F10BF"/>
    <w:rsid w:val="007F2023"/>
    <w:rsid w:val="007F23A9"/>
    <w:rsid w:val="007F2426"/>
    <w:rsid w:val="007F46A6"/>
    <w:rsid w:val="007F6C4F"/>
    <w:rsid w:val="007F6D37"/>
    <w:rsid w:val="00800BE6"/>
    <w:rsid w:val="0080104F"/>
    <w:rsid w:val="0080168B"/>
    <w:rsid w:val="0080364F"/>
    <w:rsid w:val="00803C3F"/>
    <w:rsid w:val="0080560A"/>
    <w:rsid w:val="00806F15"/>
    <w:rsid w:val="00807FBE"/>
    <w:rsid w:val="00810CFB"/>
    <w:rsid w:val="0081133E"/>
    <w:rsid w:val="008119E8"/>
    <w:rsid w:val="00811B0A"/>
    <w:rsid w:val="00813796"/>
    <w:rsid w:val="008138C0"/>
    <w:rsid w:val="0081434A"/>
    <w:rsid w:val="0081624B"/>
    <w:rsid w:val="00816978"/>
    <w:rsid w:val="00816B13"/>
    <w:rsid w:val="00816F54"/>
    <w:rsid w:val="008171EE"/>
    <w:rsid w:val="008222A4"/>
    <w:rsid w:val="00823D39"/>
    <w:rsid w:val="00823E0B"/>
    <w:rsid w:val="00824757"/>
    <w:rsid w:val="00825697"/>
    <w:rsid w:val="00826164"/>
    <w:rsid w:val="00826759"/>
    <w:rsid w:val="008275C4"/>
    <w:rsid w:val="00827E77"/>
    <w:rsid w:val="00830B52"/>
    <w:rsid w:val="00831250"/>
    <w:rsid w:val="008331B8"/>
    <w:rsid w:val="0083360F"/>
    <w:rsid w:val="00833759"/>
    <w:rsid w:val="00834542"/>
    <w:rsid w:val="008351B2"/>
    <w:rsid w:val="00835EB3"/>
    <w:rsid w:val="00836125"/>
    <w:rsid w:val="008363D4"/>
    <w:rsid w:val="00836DB6"/>
    <w:rsid w:val="008372B1"/>
    <w:rsid w:val="00837420"/>
    <w:rsid w:val="00840975"/>
    <w:rsid w:val="008409AC"/>
    <w:rsid w:val="00840CA7"/>
    <w:rsid w:val="00841007"/>
    <w:rsid w:val="008410E1"/>
    <w:rsid w:val="0084129F"/>
    <w:rsid w:val="0084168A"/>
    <w:rsid w:val="00841B03"/>
    <w:rsid w:val="008422AB"/>
    <w:rsid w:val="00842B9B"/>
    <w:rsid w:val="00843107"/>
    <w:rsid w:val="008438A6"/>
    <w:rsid w:val="00843EA8"/>
    <w:rsid w:val="008444B3"/>
    <w:rsid w:val="0084513B"/>
    <w:rsid w:val="008452B6"/>
    <w:rsid w:val="00845B95"/>
    <w:rsid w:val="00846305"/>
    <w:rsid w:val="00846520"/>
    <w:rsid w:val="00846A3D"/>
    <w:rsid w:val="00846BB8"/>
    <w:rsid w:val="00846CF4"/>
    <w:rsid w:val="008471EC"/>
    <w:rsid w:val="008473C7"/>
    <w:rsid w:val="00847C77"/>
    <w:rsid w:val="00852B58"/>
    <w:rsid w:val="00853989"/>
    <w:rsid w:val="00853F9F"/>
    <w:rsid w:val="00854800"/>
    <w:rsid w:val="008557BA"/>
    <w:rsid w:val="00856A36"/>
    <w:rsid w:val="0086014A"/>
    <w:rsid w:val="00860607"/>
    <w:rsid w:val="008611F3"/>
    <w:rsid w:val="0086152A"/>
    <w:rsid w:val="0086208C"/>
    <w:rsid w:val="00862F20"/>
    <w:rsid w:val="00864B7E"/>
    <w:rsid w:val="00864C10"/>
    <w:rsid w:val="00865A14"/>
    <w:rsid w:val="00866E32"/>
    <w:rsid w:val="008708BE"/>
    <w:rsid w:val="00870F9E"/>
    <w:rsid w:val="008718B7"/>
    <w:rsid w:val="00874DB3"/>
    <w:rsid w:val="00875A1B"/>
    <w:rsid w:val="00875F02"/>
    <w:rsid w:val="00876468"/>
    <w:rsid w:val="00876B20"/>
    <w:rsid w:val="008771A7"/>
    <w:rsid w:val="00880620"/>
    <w:rsid w:val="00880AEA"/>
    <w:rsid w:val="0088285B"/>
    <w:rsid w:val="00883FDB"/>
    <w:rsid w:val="00885082"/>
    <w:rsid w:val="00885317"/>
    <w:rsid w:val="00885BA9"/>
    <w:rsid w:val="00885FC9"/>
    <w:rsid w:val="0089050D"/>
    <w:rsid w:val="00890FD1"/>
    <w:rsid w:val="00891117"/>
    <w:rsid w:val="0089190B"/>
    <w:rsid w:val="00891E8C"/>
    <w:rsid w:val="00891FEC"/>
    <w:rsid w:val="0089221A"/>
    <w:rsid w:val="0089224E"/>
    <w:rsid w:val="0089234D"/>
    <w:rsid w:val="008926ED"/>
    <w:rsid w:val="0089326E"/>
    <w:rsid w:val="008940BA"/>
    <w:rsid w:val="00894E10"/>
    <w:rsid w:val="00895D34"/>
    <w:rsid w:val="00895E60"/>
    <w:rsid w:val="00897DBE"/>
    <w:rsid w:val="008A1430"/>
    <w:rsid w:val="008A1B5D"/>
    <w:rsid w:val="008A579F"/>
    <w:rsid w:val="008A642B"/>
    <w:rsid w:val="008A6E9E"/>
    <w:rsid w:val="008B0A7A"/>
    <w:rsid w:val="008B0D8C"/>
    <w:rsid w:val="008B2767"/>
    <w:rsid w:val="008B291A"/>
    <w:rsid w:val="008B2DDF"/>
    <w:rsid w:val="008B2EFE"/>
    <w:rsid w:val="008B3128"/>
    <w:rsid w:val="008B3210"/>
    <w:rsid w:val="008B36D0"/>
    <w:rsid w:val="008B4F64"/>
    <w:rsid w:val="008B592A"/>
    <w:rsid w:val="008B5DAD"/>
    <w:rsid w:val="008B7D06"/>
    <w:rsid w:val="008C2B60"/>
    <w:rsid w:val="008C2BFB"/>
    <w:rsid w:val="008C4182"/>
    <w:rsid w:val="008C4809"/>
    <w:rsid w:val="008C6F32"/>
    <w:rsid w:val="008C716E"/>
    <w:rsid w:val="008C7640"/>
    <w:rsid w:val="008D00A5"/>
    <w:rsid w:val="008D00E8"/>
    <w:rsid w:val="008D053A"/>
    <w:rsid w:val="008D19E4"/>
    <w:rsid w:val="008D1EE5"/>
    <w:rsid w:val="008D27A4"/>
    <w:rsid w:val="008D3256"/>
    <w:rsid w:val="008D460E"/>
    <w:rsid w:val="008D549D"/>
    <w:rsid w:val="008D5E8F"/>
    <w:rsid w:val="008D67EC"/>
    <w:rsid w:val="008E1B7B"/>
    <w:rsid w:val="008E20F1"/>
    <w:rsid w:val="008E2483"/>
    <w:rsid w:val="008E2AD9"/>
    <w:rsid w:val="008E3AA6"/>
    <w:rsid w:val="008E3C73"/>
    <w:rsid w:val="008E592F"/>
    <w:rsid w:val="008E597F"/>
    <w:rsid w:val="008E7162"/>
    <w:rsid w:val="008F26BF"/>
    <w:rsid w:val="008F33AC"/>
    <w:rsid w:val="008F3DEC"/>
    <w:rsid w:val="008F401E"/>
    <w:rsid w:val="008F4915"/>
    <w:rsid w:val="008F51F0"/>
    <w:rsid w:val="008F5713"/>
    <w:rsid w:val="008F58A0"/>
    <w:rsid w:val="008F6D89"/>
    <w:rsid w:val="008F7A22"/>
    <w:rsid w:val="00900D40"/>
    <w:rsid w:val="009010A0"/>
    <w:rsid w:val="00901674"/>
    <w:rsid w:val="00902F3D"/>
    <w:rsid w:val="00905C91"/>
    <w:rsid w:val="009067BF"/>
    <w:rsid w:val="00910848"/>
    <w:rsid w:val="00910B61"/>
    <w:rsid w:val="00910F15"/>
    <w:rsid w:val="009112F9"/>
    <w:rsid w:val="00911EE2"/>
    <w:rsid w:val="00912A42"/>
    <w:rsid w:val="00914A77"/>
    <w:rsid w:val="0091512C"/>
    <w:rsid w:val="00915308"/>
    <w:rsid w:val="009158CD"/>
    <w:rsid w:val="00916173"/>
    <w:rsid w:val="00916409"/>
    <w:rsid w:val="0091739D"/>
    <w:rsid w:val="00922CB0"/>
    <w:rsid w:val="00923C3C"/>
    <w:rsid w:val="00923EAB"/>
    <w:rsid w:val="00923F57"/>
    <w:rsid w:val="00923FC9"/>
    <w:rsid w:val="00925C0C"/>
    <w:rsid w:val="00926527"/>
    <w:rsid w:val="00926B40"/>
    <w:rsid w:val="00927EB9"/>
    <w:rsid w:val="009303E2"/>
    <w:rsid w:val="009308E2"/>
    <w:rsid w:val="009316B5"/>
    <w:rsid w:val="009318F6"/>
    <w:rsid w:val="009330AE"/>
    <w:rsid w:val="00933120"/>
    <w:rsid w:val="00933BB1"/>
    <w:rsid w:val="0093643A"/>
    <w:rsid w:val="009366B4"/>
    <w:rsid w:val="009368D4"/>
    <w:rsid w:val="00936AA6"/>
    <w:rsid w:val="00936B6F"/>
    <w:rsid w:val="00937C13"/>
    <w:rsid w:val="00940D70"/>
    <w:rsid w:val="00941A35"/>
    <w:rsid w:val="00941E77"/>
    <w:rsid w:val="00941FD6"/>
    <w:rsid w:val="00942668"/>
    <w:rsid w:val="00944659"/>
    <w:rsid w:val="0094477E"/>
    <w:rsid w:val="009452C6"/>
    <w:rsid w:val="009455C8"/>
    <w:rsid w:val="0094650F"/>
    <w:rsid w:val="009507B3"/>
    <w:rsid w:val="009508C0"/>
    <w:rsid w:val="00951302"/>
    <w:rsid w:val="009519B2"/>
    <w:rsid w:val="00951A44"/>
    <w:rsid w:val="00953CAA"/>
    <w:rsid w:val="00954FF8"/>
    <w:rsid w:val="009562D7"/>
    <w:rsid w:val="00956DD1"/>
    <w:rsid w:val="00957330"/>
    <w:rsid w:val="00957453"/>
    <w:rsid w:val="00957CD9"/>
    <w:rsid w:val="009605CE"/>
    <w:rsid w:val="009612F0"/>
    <w:rsid w:val="009614F3"/>
    <w:rsid w:val="00961556"/>
    <w:rsid w:val="00962308"/>
    <w:rsid w:val="00962F79"/>
    <w:rsid w:val="0096348D"/>
    <w:rsid w:val="0096360E"/>
    <w:rsid w:val="00963E6D"/>
    <w:rsid w:val="009650D0"/>
    <w:rsid w:val="00965CDB"/>
    <w:rsid w:val="00965D41"/>
    <w:rsid w:val="0096693D"/>
    <w:rsid w:val="00966E9F"/>
    <w:rsid w:val="00971540"/>
    <w:rsid w:val="00972007"/>
    <w:rsid w:val="009722F5"/>
    <w:rsid w:val="00973A11"/>
    <w:rsid w:val="00973D39"/>
    <w:rsid w:val="00976833"/>
    <w:rsid w:val="0097687B"/>
    <w:rsid w:val="00976B3D"/>
    <w:rsid w:val="00976C1F"/>
    <w:rsid w:val="0098037A"/>
    <w:rsid w:val="009803B9"/>
    <w:rsid w:val="009807E5"/>
    <w:rsid w:val="009809E2"/>
    <w:rsid w:val="009815FF"/>
    <w:rsid w:val="00981DCE"/>
    <w:rsid w:val="00983350"/>
    <w:rsid w:val="00983BE8"/>
    <w:rsid w:val="00983E7B"/>
    <w:rsid w:val="009840B1"/>
    <w:rsid w:val="0098459E"/>
    <w:rsid w:val="00984A26"/>
    <w:rsid w:val="0098546D"/>
    <w:rsid w:val="009857E0"/>
    <w:rsid w:val="0098603B"/>
    <w:rsid w:val="0098651E"/>
    <w:rsid w:val="00986C46"/>
    <w:rsid w:val="00986ED3"/>
    <w:rsid w:val="00987923"/>
    <w:rsid w:val="00990AF4"/>
    <w:rsid w:val="00991551"/>
    <w:rsid w:val="0099210B"/>
    <w:rsid w:val="0099214F"/>
    <w:rsid w:val="0099235F"/>
    <w:rsid w:val="009926F0"/>
    <w:rsid w:val="00992E9D"/>
    <w:rsid w:val="00994A95"/>
    <w:rsid w:val="00997D77"/>
    <w:rsid w:val="00997DF5"/>
    <w:rsid w:val="009A0611"/>
    <w:rsid w:val="009A0A2C"/>
    <w:rsid w:val="009A0FC4"/>
    <w:rsid w:val="009A1921"/>
    <w:rsid w:val="009A4A9F"/>
    <w:rsid w:val="009A52B2"/>
    <w:rsid w:val="009A5FA6"/>
    <w:rsid w:val="009A6DE0"/>
    <w:rsid w:val="009A7180"/>
    <w:rsid w:val="009A7750"/>
    <w:rsid w:val="009B0805"/>
    <w:rsid w:val="009B0A80"/>
    <w:rsid w:val="009B2048"/>
    <w:rsid w:val="009B2611"/>
    <w:rsid w:val="009B2A45"/>
    <w:rsid w:val="009B3D2C"/>
    <w:rsid w:val="009B5552"/>
    <w:rsid w:val="009B6006"/>
    <w:rsid w:val="009B6892"/>
    <w:rsid w:val="009B69DD"/>
    <w:rsid w:val="009B71C6"/>
    <w:rsid w:val="009B7DE5"/>
    <w:rsid w:val="009C1E60"/>
    <w:rsid w:val="009C2AA2"/>
    <w:rsid w:val="009C2D49"/>
    <w:rsid w:val="009C3787"/>
    <w:rsid w:val="009C3B25"/>
    <w:rsid w:val="009C4782"/>
    <w:rsid w:val="009C5481"/>
    <w:rsid w:val="009C5BFE"/>
    <w:rsid w:val="009C5F9F"/>
    <w:rsid w:val="009C60C9"/>
    <w:rsid w:val="009C6DC5"/>
    <w:rsid w:val="009C7249"/>
    <w:rsid w:val="009C7CF1"/>
    <w:rsid w:val="009D088A"/>
    <w:rsid w:val="009D0B43"/>
    <w:rsid w:val="009D1FD1"/>
    <w:rsid w:val="009D2E43"/>
    <w:rsid w:val="009D2FF7"/>
    <w:rsid w:val="009D42A4"/>
    <w:rsid w:val="009D4982"/>
    <w:rsid w:val="009D5688"/>
    <w:rsid w:val="009D5C8B"/>
    <w:rsid w:val="009D7221"/>
    <w:rsid w:val="009D7963"/>
    <w:rsid w:val="009D7999"/>
    <w:rsid w:val="009D7AD1"/>
    <w:rsid w:val="009D7D15"/>
    <w:rsid w:val="009E1D06"/>
    <w:rsid w:val="009E28A2"/>
    <w:rsid w:val="009E4714"/>
    <w:rsid w:val="009E4949"/>
    <w:rsid w:val="009E5D28"/>
    <w:rsid w:val="009E5D3B"/>
    <w:rsid w:val="009E6BAE"/>
    <w:rsid w:val="009F02F6"/>
    <w:rsid w:val="009F07E8"/>
    <w:rsid w:val="009F0804"/>
    <w:rsid w:val="009F1AED"/>
    <w:rsid w:val="009F2B7B"/>
    <w:rsid w:val="009F2F1B"/>
    <w:rsid w:val="009F3338"/>
    <w:rsid w:val="009F5266"/>
    <w:rsid w:val="009F6CC5"/>
    <w:rsid w:val="009F6ED7"/>
    <w:rsid w:val="009F7CCE"/>
    <w:rsid w:val="00A000CA"/>
    <w:rsid w:val="00A01520"/>
    <w:rsid w:val="00A0185C"/>
    <w:rsid w:val="00A01BC8"/>
    <w:rsid w:val="00A02C49"/>
    <w:rsid w:val="00A02F15"/>
    <w:rsid w:val="00A03C94"/>
    <w:rsid w:val="00A04DE4"/>
    <w:rsid w:val="00A054D3"/>
    <w:rsid w:val="00A060AA"/>
    <w:rsid w:val="00A06DD9"/>
    <w:rsid w:val="00A079BC"/>
    <w:rsid w:val="00A07C86"/>
    <w:rsid w:val="00A07EF8"/>
    <w:rsid w:val="00A10080"/>
    <w:rsid w:val="00A10594"/>
    <w:rsid w:val="00A11012"/>
    <w:rsid w:val="00A12335"/>
    <w:rsid w:val="00A131FD"/>
    <w:rsid w:val="00A1322B"/>
    <w:rsid w:val="00A142E9"/>
    <w:rsid w:val="00A14BF3"/>
    <w:rsid w:val="00A14F9F"/>
    <w:rsid w:val="00A15061"/>
    <w:rsid w:val="00A16B2E"/>
    <w:rsid w:val="00A16BF7"/>
    <w:rsid w:val="00A170A9"/>
    <w:rsid w:val="00A2066E"/>
    <w:rsid w:val="00A212AB"/>
    <w:rsid w:val="00A2160C"/>
    <w:rsid w:val="00A2164B"/>
    <w:rsid w:val="00A23A87"/>
    <w:rsid w:val="00A24D06"/>
    <w:rsid w:val="00A250BC"/>
    <w:rsid w:val="00A30471"/>
    <w:rsid w:val="00A3080E"/>
    <w:rsid w:val="00A30837"/>
    <w:rsid w:val="00A30B37"/>
    <w:rsid w:val="00A32275"/>
    <w:rsid w:val="00A32DD5"/>
    <w:rsid w:val="00A3360A"/>
    <w:rsid w:val="00A33CA5"/>
    <w:rsid w:val="00A33EF4"/>
    <w:rsid w:val="00A34E89"/>
    <w:rsid w:val="00A35534"/>
    <w:rsid w:val="00A36301"/>
    <w:rsid w:val="00A36B45"/>
    <w:rsid w:val="00A37D1D"/>
    <w:rsid w:val="00A406CF"/>
    <w:rsid w:val="00A4082A"/>
    <w:rsid w:val="00A40877"/>
    <w:rsid w:val="00A40DB3"/>
    <w:rsid w:val="00A428CE"/>
    <w:rsid w:val="00A42EF6"/>
    <w:rsid w:val="00A43696"/>
    <w:rsid w:val="00A43E9A"/>
    <w:rsid w:val="00A44341"/>
    <w:rsid w:val="00A44C1E"/>
    <w:rsid w:val="00A44F3B"/>
    <w:rsid w:val="00A45B28"/>
    <w:rsid w:val="00A46E96"/>
    <w:rsid w:val="00A5004E"/>
    <w:rsid w:val="00A51EBF"/>
    <w:rsid w:val="00A525AA"/>
    <w:rsid w:val="00A52B52"/>
    <w:rsid w:val="00A540F9"/>
    <w:rsid w:val="00A54416"/>
    <w:rsid w:val="00A5557B"/>
    <w:rsid w:val="00A5559D"/>
    <w:rsid w:val="00A56F6B"/>
    <w:rsid w:val="00A57664"/>
    <w:rsid w:val="00A60048"/>
    <w:rsid w:val="00A60748"/>
    <w:rsid w:val="00A60A5E"/>
    <w:rsid w:val="00A612FA"/>
    <w:rsid w:val="00A62062"/>
    <w:rsid w:val="00A62592"/>
    <w:rsid w:val="00A626EA"/>
    <w:rsid w:val="00A62BFA"/>
    <w:rsid w:val="00A62E8D"/>
    <w:rsid w:val="00A62FF7"/>
    <w:rsid w:val="00A63503"/>
    <w:rsid w:val="00A645D0"/>
    <w:rsid w:val="00A64B34"/>
    <w:rsid w:val="00A64E2E"/>
    <w:rsid w:val="00A651F3"/>
    <w:rsid w:val="00A65232"/>
    <w:rsid w:val="00A65795"/>
    <w:rsid w:val="00A66F10"/>
    <w:rsid w:val="00A67396"/>
    <w:rsid w:val="00A7035E"/>
    <w:rsid w:val="00A72F8A"/>
    <w:rsid w:val="00A730C0"/>
    <w:rsid w:val="00A73D39"/>
    <w:rsid w:val="00A746E4"/>
    <w:rsid w:val="00A74AB2"/>
    <w:rsid w:val="00A75F93"/>
    <w:rsid w:val="00A7670B"/>
    <w:rsid w:val="00A76783"/>
    <w:rsid w:val="00A76838"/>
    <w:rsid w:val="00A80F8B"/>
    <w:rsid w:val="00A81E18"/>
    <w:rsid w:val="00A8276B"/>
    <w:rsid w:val="00A82A33"/>
    <w:rsid w:val="00A830FC"/>
    <w:rsid w:val="00A83A67"/>
    <w:rsid w:val="00A83B36"/>
    <w:rsid w:val="00A84933"/>
    <w:rsid w:val="00A86D78"/>
    <w:rsid w:val="00A875F1"/>
    <w:rsid w:val="00A90F4E"/>
    <w:rsid w:val="00A91B0E"/>
    <w:rsid w:val="00A922BD"/>
    <w:rsid w:val="00A92A2D"/>
    <w:rsid w:val="00A92B7D"/>
    <w:rsid w:val="00A92BA8"/>
    <w:rsid w:val="00A9312C"/>
    <w:rsid w:val="00A93275"/>
    <w:rsid w:val="00A93639"/>
    <w:rsid w:val="00A9386F"/>
    <w:rsid w:val="00A93A1E"/>
    <w:rsid w:val="00A93ADC"/>
    <w:rsid w:val="00A943E3"/>
    <w:rsid w:val="00A9482D"/>
    <w:rsid w:val="00A949DF"/>
    <w:rsid w:val="00A94B5D"/>
    <w:rsid w:val="00A94FDF"/>
    <w:rsid w:val="00A95A49"/>
    <w:rsid w:val="00A96098"/>
    <w:rsid w:val="00A9629D"/>
    <w:rsid w:val="00A96E3B"/>
    <w:rsid w:val="00A97CB2"/>
    <w:rsid w:val="00AA0F26"/>
    <w:rsid w:val="00AA201A"/>
    <w:rsid w:val="00AA22D6"/>
    <w:rsid w:val="00AA269E"/>
    <w:rsid w:val="00AA26E2"/>
    <w:rsid w:val="00AA2703"/>
    <w:rsid w:val="00AA4335"/>
    <w:rsid w:val="00AA4D13"/>
    <w:rsid w:val="00AA5C96"/>
    <w:rsid w:val="00AA60AB"/>
    <w:rsid w:val="00AB0E4E"/>
    <w:rsid w:val="00AB0F86"/>
    <w:rsid w:val="00AB178B"/>
    <w:rsid w:val="00AB24D4"/>
    <w:rsid w:val="00AB25E0"/>
    <w:rsid w:val="00AB370A"/>
    <w:rsid w:val="00AB420A"/>
    <w:rsid w:val="00AB5C72"/>
    <w:rsid w:val="00AB66F0"/>
    <w:rsid w:val="00AC06AE"/>
    <w:rsid w:val="00AC0D49"/>
    <w:rsid w:val="00AC1095"/>
    <w:rsid w:val="00AC13BE"/>
    <w:rsid w:val="00AC185B"/>
    <w:rsid w:val="00AC18B8"/>
    <w:rsid w:val="00AC1CD7"/>
    <w:rsid w:val="00AC29E6"/>
    <w:rsid w:val="00AC3D43"/>
    <w:rsid w:val="00AC4774"/>
    <w:rsid w:val="00AC531E"/>
    <w:rsid w:val="00AC5491"/>
    <w:rsid w:val="00AC5695"/>
    <w:rsid w:val="00AC5816"/>
    <w:rsid w:val="00AC6602"/>
    <w:rsid w:val="00AC745F"/>
    <w:rsid w:val="00AD010A"/>
    <w:rsid w:val="00AD03CC"/>
    <w:rsid w:val="00AD0BE4"/>
    <w:rsid w:val="00AD2822"/>
    <w:rsid w:val="00AD2ADE"/>
    <w:rsid w:val="00AD2C18"/>
    <w:rsid w:val="00AD3C2F"/>
    <w:rsid w:val="00AD46A8"/>
    <w:rsid w:val="00AD49EA"/>
    <w:rsid w:val="00AD5550"/>
    <w:rsid w:val="00AD5C2B"/>
    <w:rsid w:val="00AD6277"/>
    <w:rsid w:val="00AD6947"/>
    <w:rsid w:val="00AE075C"/>
    <w:rsid w:val="00AE08B4"/>
    <w:rsid w:val="00AE101C"/>
    <w:rsid w:val="00AE2193"/>
    <w:rsid w:val="00AE2383"/>
    <w:rsid w:val="00AE3BFC"/>
    <w:rsid w:val="00AE4257"/>
    <w:rsid w:val="00AE4900"/>
    <w:rsid w:val="00AE7AB0"/>
    <w:rsid w:val="00AE7AE1"/>
    <w:rsid w:val="00AE7C77"/>
    <w:rsid w:val="00AF14D6"/>
    <w:rsid w:val="00AF43BA"/>
    <w:rsid w:val="00AF4835"/>
    <w:rsid w:val="00AF4DFB"/>
    <w:rsid w:val="00AF5632"/>
    <w:rsid w:val="00AF607D"/>
    <w:rsid w:val="00AF6151"/>
    <w:rsid w:val="00AF62EE"/>
    <w:rsid w:val="00AF69D1"/>
    <w:rsid w:val="00AF69E3"/>
    <w:rsid w:val="00AF6D7F"/>
    <w:rsid w:val="00B01039"/>
    <w:rsid w:val="00B04C51"/>
    <w:rsid w:val="00B07063"/>
    <w:rsid w:val="00B079C7"/>
    <w:rsid w:val="00B11489"/>
    <w:rsid w:val="00B1183A"/>
    <w:rsid w:val="00B11C51"/>
    <w:rsid w:val="00B1233D"/>
    <w:rsid w:val="00B12983"/>
    <w:rsid w:val="00B1315A"/>
    <w:rsid w:val="00B13547"/>
    <w:rsid w:val="00B13721"/>
    <w:rsid w:val="00B13980"/>
    <w:rsid w:val="00B13D0E"/>
    <w:rsid w:val="00B14687"/>
    <w:rsid w:val="00B146F9"/>
    <w:rsid w:val="00B14C45"/>
    <w:rsid w:val="00B16262"/>
    <w:rsid w:val="00B16413"/>
    <w:rsid w:val="00B16472"/>
    <w:rsid w:val="00B16897"/>
    <w:rsid w:val="00B21B74"/>
    <w:rsid w:val="00B21F54"/>
    <w:rsid w:val="00B224A7"/>
    <w:rsid w:val="00B22B29"/>
    <w:rsid w:val="00B22B5F"/>
    <w:rsid w:val="00B22BF2"/>
    <w:rsid w:val="00B22D7F"/>
    <w:rsid w:val="00B23082"/>
    <w:rsid w:val="00B23D34"/>
    <w:rsid w:val="00B23EAF"/>
    <w:rsid w:val="00B27014"/>
    <w:rsid w:val="00B306A7"/>
    <w:rsid w:val="00B309E6"/>
    <w:rsid w:val="00B30D64"/>
    <w:rsid w:val="00B30FE4"/>
    <w:rsid w:val="00B312AC"/>
    <w:rsid w:val="00B31B56"/>
    <w:rsid w:val="00B31E96"/>
    <w:rsid w:val="00B324E9"/>
    <w:rsid w:val="00B32CFF"/>
    <w:rsid w:val="00B348D1"/>
    <w:rsid w:val="00B34902"/>
    <w:rsid w:val="00B35170"/>
    <w:rsid w:val="00B355B5"/>
    <w:rsid w:val="00B358F0"/>
    <w:rsid w:val="00B36582"/>
    <w:rsid w:val="00B36716"/>
    <w:rsid w:val="00B375C3"/>
    <w:rsid w:val="00B405EC"/>
    <w:rsid w:val="00B40EB5"/>
    <w:rsid w:val="00B4184E"/>
    <w:rsid w:val="00B43608"/>
    <w:rsid w:val="00B448DE"/>
    <w:rsid w:val="00B44A52"/>
    <w:rsid w:val="00B4620B"/>
    <w:rsid w:val="00B47235"/>
    <w:rsid w:val="00B5089B"/>
    <w:rsid w:val="00B50E2B"/>
    <w:rsid w:val="00B51ACA"/>
    <w:rsid w:val="00B52535"/>
    <w:rsid w:val="00B55761"/>
    <w:rsid w:val="00B56274"/>
    <w:rsid w:val="00B57984"/>
    <w:rsid w:val="00B603F4"/>
    <w:rsid w:val="00B60767"/>
    <w:rsid w:val="00B61909"/>
    <w:rsid w:val="00B61F8B"/>
    <w:rsid w:val="00B62118"/>
    <w:rsid w:val="00B62570"/>
    <w:rsid w:val="00B62BA9"/>
    <w:rsid w:val="00B63B78"/>
    <w:rsid w:val="00B64627"/>
    <w:rsid w:val="00B647A7"/>
    <w:rsid w:val="00B64C4C"/>
    <w:rsid w:val="00B65233"/>
    <w:rsid w:val="00B65501"/>
    <w:rsid w:val="00B65CB6"/>
    <w:rsid w:val="00B670CF"/>
    <w:rsid w:val="00B704D3"/>
    <w:rsid w:val="00B706F9"/>
    <w:rsid w:val="00B70C52"/>
    <w:rsid w:val="00B7131D"/>
    <w:rsid w:val="00B715B2"/>
    <w:rsid w:val="00B72618"/>
    <w:rsid w:val="00B72DF1"/>
    <w:rsid w:val="00B72E89"/>
    <w:rsid w:val="00B7451B"/>
    <w:rsid w:val="00B7496F"/>
    <w:rsid w:val="00B75662"/>
    <w:rsid w:val="00B75838"/>
    <w:rsid w:val="00B7585A"/>
    <w:rsid w:val="00B758F1"/>
    <w:rsid w:val="00B7596E"/>
    <w:rsid w:val="00B7643B"/>
    <w:rsid w:val="00B764C1"/>
    <w:rsid w:val="00B76820"/>
    <w:rsid w:val="00B774EE"/>
    <w:rsid w:val="00B77986"/>
    <w:rsid w:val="00B80AC2"/>
    <w:rsid w:val="00B81169"/>
    <w:rsid w:val="00B824BF"/>
    <w:rsid w:val="00B83698"/>
    <w:rsid w:val="00B838CA"/>
    <w:rsid w:val="00B84D21"/>
    <w:rsid w:val="00B86349"/>
    <w:rsid w:val="00B866F7"/>
    <w:rsid w:val="00B869D2"/>
    <w:rsid w:val="00B872BF"/>
    <w:rsid w:val="00B87654"/>
    <w:rsid w:val="00B87B17"/>
    <w:rsid w:val="00B909EF"/>
    <w:rsid w:val="00B90F1A"/>
    <w:rsid w:val="00B91062"/>
    <w:rsid w:val="00B91A66"/>
    <w:rsid w:val="00B91AD1"/>
    <w:rsid w:val="00B92796"/>
    <w:rsid w:val="00B92943"/>
    <w:rsid w:val="00B92FAF"/>
    <w:rsid w:val="00B93F33"/>
    <w:rsid w:val="00B95C39"/>
    <w:rsid w:val="00B95E64"/>
    <w:rsid w:val="00B96E1D"/>
    <w:rsid w:val="00B97902"/>
    <w:rsid w:val="00BA00E5"/>
    <w:rsid w:val="00BA01BA"/>
    <w:rsid w:val="00BA08EC"/>
    <w:rsid w:val="00BA1C78"/>
    <w:rsid w:val="00BA2DBF"/>
    <w:rsid w:val="00BA3074"/>
    <w:rsid w:val="00BA512E"/>
    <w:rsid w:val="00BA5959"/>
    <w:rsid w:val="00BA69DB"/>
    <w:rsid w:val="00BA7A44"/>
    <w:rsid w:val="00BB052D"/>
    <w:rsid w:val="00BB1865"/>
    <w:rsid w:val="00BB1E3A"/>
    <w:rsid w:val="00BB3C0A"/>
    <w:rsid w:val="00BB45E0"/>
    <w:rsid w:val="00BB46CA"/>
    <w:rsid w:val="00BB4C1D"/>
    <w:rsid w:val="00BB5D9F"/>
    <w:rsid w:val="00BC13B5"/>
    <w:rsid w:val="00BC1AC7"/>
    <w:rsid w:val="00BC1B51"/>
    <w:rsid w:val="00BC2307"/>
    <w:rsid w:val="00BC492A"/>
    <w:rsid w:val="00BC4941"/>
    <w:rsid w:val="00BC4FD2"/>
    <w:rsid w:val="00BC5AEB"/>
    <w:rsid w:val="00BC7A61"/>
    <w:rsid w:val="00BD06B1"/>
    <w:rsid w:val="00BD085D"/>
    <w:rsid w:val="00BD08B5"/>
    <w:rsid w:val="00BD1165"/>
    <w:rsid w:val="00BD15C6"/>
    <w:rsid w:val="00BD1DE5"/>
    <w:rsid w:val="00BD1F79"/>
    <w:rsid w:val="00BD286D"/>
    <w:rsid w:val="00BD3047"/>
    <w:rsid w:val="00BD315A"/>
    <w:rsid w:val="00BD3501"/>
    <w:rsid w:val="00BD4F2D"/>
    <w:rsid w:val="00BD5C7C"/>
    <w:rsid w:val="00BE0FBA"/>
    <w:rsid w:val="00BE131D"/>
    <w:rsid w:val="00BE2549"/>
    <w:rsid w:val="00BE291A"/>
    <w:rsid w:val="00BE2BB8"/>
    <w:rsid w:val="00BE31B8"/>
    <w:rsid w:val="00BE3769"/>
    <w:rsid w:val="00BE3A90"/>
    <w:rsid w:val="00BE498B"/>
    <w:rsid w:val="00BE4B17"/>
    <w:rsid w:val="00BE5E2B"/>
    <w:rsid w:val="00BE6E86"/>
    <w:rsid w:val="00BE770D"/>
    <w:rsid w:val="00BE7903"/>
    <w:rsid w:val="00BF07EE"/>
    <w:rsid w:val="00BF18FB"/>
    <w:rsid w:val="00BF1F83"/>
    <w:rsid w:val="00BF1F8B"/>
    <w:rsid w:val="00BF2D1A"/>
    <w:rsid w:val="00BF31EA"/>
    <w:rsid w:val="00BF41CA"/>
    <w:rsid w:val="00BF46B6"/>
    <w:rsid w:val="00BF72C2"/>
    <w:rsid w:val="00BF7524"/>
    <w:rsid w:val="00C00593"/>
    <w:rsid w:val="00C0074A"/>
    <w:rsid w:val="00C0078E"/>
    <w:rsid w:val="00C0181D"/>
    <w:rsid w:val="00C0207C"/>
    <w:rsid w:val="00C0349D"/>
    <w:rsid w:val="00C03EC5"/>
    <w:rsid w:val="00C07D2F"/>
    <w:rsid w:val="00C11267"/>
    <w:rsid w:val="00C11306"/>
    <w:rsid w:val="00C1217C"/>
    <w:rsid w:val="00C125F8"/>
    <w:rsid w:val="00C14A01"/>
    <w:rsid w:val="00C14FB9"/>
    <w:rsid w:val="00C163D9"/>
    <w:rsid w:val="00C16CC1"/>
    <w:rsid w:val="00C16CCA"/>
    <w:rsid w:val="00C16F63"/>
    <w:rsid w:val="00C1704A"/>
    <w:rsid w:val="00C20770"/>
    <w:rsid w:val="00C2098E"/>
    <w:rsid w:val="00C22672"/>
    <w:rsid w:val="00C23659"/>
    <w:rsid w:val="00C24749"/>
    <w:rsid w:val="00C2480F"/>
    <w:rsid w:val="00C248F1"/>
    <w:rsid w:val="00C25169"/>
    <w:rsid w:val="00C2538B"/>
    <w:rsid w:val="00C25F6F"/>
    <w:rsid w:val="00C26885"/>
    <w:rsid w:val="00C26C32"/>
    <w:rsid w:val="00C277A5"/>
    <w:rsid w:val="00C30630"/>
    <w:rsid w:val="00C30CA2"/>
    <w:rsid w:val="00C31178"/>
    <w:rsid w:val="00C31445"/>
    <w:rsid w:val="00C34123"/>
    <w:rsid w:val="00C345F8"/>
    <w:rsid w:val="00C3460F"/>
    <w:rsid w:val="00C354A7"/>
    <w:rsid w:val="00C35570"/>
    <w:rsid w:val="00C3696E"/>
    <w:rsid w:val="00C375AF"/>
    <w:rsid w:val="00C3780E"/>
    <w:rsid w:val="00C37DF2"/>
    <w:rsid w:val="00C407C9"/>
    <w:rsid w:val="00C417B1"/>
    <w:rsid w:val="00C417ED"/>
    <w:rsid w:val="00C42874"/>
    <w:rsid w:val="00C45CE4"/>
    <w:rsid w:val="00C45FAB"/>
    <w:rsid w:val="00C46579"/>
    <w:rsid w:val="00C47033"/>
    <w:rsid w:val="00C476DA"/>
    <w:rsid w:val="00C47849"/>
    <w:rsid w:val="00C47856"/>
    <w:rsid w:val="00C50530"/>
    <w:rsid w:val="00C50960"/>
    <w:rsid w:val="00C515C7"/>
    <w:rsid w:val="00C51689"/>
    <w:rsid w:val="00C51DDF"/>
    <w:rsid w:val="00C5330C"/>
    <w:rsid w:val="00C5497A"/>
    <w:rsid w:val="00C54B3B"/>
    <w:rsid w:val="00C54B78"/>
    <w:rsid w:val="00C552F0"/>
    <w:rsid w:val="00C57EC9"/>
    <w:rsid w:val="00C60FA2"/>
    <w:rsid w:val="00C611CC"/>
    <w:rsid w:val="00C617E1"/>
    <w:rsid w:val="00C62227"/>
    <w:rsid w:val="00C63505"/>
    <w:rsid w:val="00C63B57"/>
    <w:rsid w:val="00C63C5C"/>
    <w:rsid w:val="00C65154"/>
    <w:rsid w:val="00C652CB"/>
    <w:rsid w:val="00C65B03"/>
    <w:rsid w:val="00C66A19"/>
    <w:rsid w:val="00C675FD"/>
    <w:rsid w:val="00C67BB1"/>
    <w:rsid w:val="00C71141"/>
    <w:rsid w:val="00C7193A"/>
    <w:rsid w:val="00C71BAE"/>
    <w:rsid w:val="00C7257E"/>
    <w:rsid w:val="00C745E4"/>
    <w:rsid w:val="00C74D61"/>
    <w:rsid w:val="00C74F72"/>
    <w:rsid w:val="00C75791"/>
    <w:rsid w:val="00C763BC"/>
    <w:rsid w:val="00C7710F"/>
    <w:rsid w:val="00C80AC2"/>
    <w:rsid w:val="00C820C7"/>
    <w:rsid w:val="00C83E70"/>
    <w:rsid w:val="00C8484C"/>
    <w:rsid w:val="00C8519B"/>
    <w:rsid w:val="00C854BD"/>
    <w:rsid w:val="00C85B6B"/>
    <w:rsid w:val="00C90002"/>
    <w:rsid w:val="00C90C4F"/>
    <w:rsid w:val="00C911E7"/>
    <w:rsid w:val="00C91956"/>
    <w:rsid w:val="00C91A2D"/>
    <w:rsid w:val="00C931E9"/>
    <w:rsid w:val="00C93E72"/>
    <w:rsid w:val="00C9401B"/>
    <w:rsid w:val="00C958CB"/>
    <w:rsid w:val="00C95A6B"/>
    <w:rsid w:val="00C95BD7"/>
    <w:rsid w:val="00C966F3"/>
    <w:rsid w:val="00C969E4"/>
    <w:rsid w:val="00CA1E65"/>
    <w:rsid w:val="00CA34FE"/>
    <w:rsid w:val="00CA3730"/>
    <w:rsid w:val="00CA439E"/>
    <w:rsid w:val="00CA50E5"/>
    <w:rsid w:val="00CA57CC"/>
    <w:rsid w:val="00CA6E82"/>
    <w:rsid w:val="00CA737F"/>
    <w:rsid w:val="00CB09DF"/>
    <w:rsid w:val="00CB0A48"/>
    <w:rsid w:val="00CB0A51"/>
    <w:rsid w:val="00CB1123"/>
    <w:rsid w:val="00CB2F5A"/>
    <w:rsid w:val="00CB402E"/>
    <w:rsid w:val="00CB69B0"/>
    <w:rsid w:val="00CB6AE8"/>
    <w:rsid w:val="00CB7136"/>
    <w:rsid w:val="00CB725B"/>
    <w:rsid w:val="00CB75B3"/>
    <w:rsid w:val="00CB7FCB"/>
    <w:rsid w:val="00CC0E52"/>
    <w:rsid w:val="00CC2861"/>
    <w:rsid w:val="00CC3EE4"/>
    <w:rsid w:val="00CC4414"/>
    <w:rsid w:val="00CC45CD"/>
    <w:rsid w:val="00CC46E7"/>
    <w:rsid w:val="00CC4867"/>
    <w:rsid w:val="00CC4DCC"/>
    <w:rsid w:val="00CC4E43"/>
    <w:rsid w:val="00CC5C83"/>
    <w:rsid w:val="00CC6BD6"/>
    <w:rsid w:val="00CC782A"/>
    <w:rsid w:val="00CD02CF"/>
    <w:rsid w:val="00CD07E0"/>
    <w:rsid w:val="00CD0B42"/>
    <w:rsid w:val="00CD0B88"/>
    <w:rsid w:val="00CD0BC5"/>
    <w:rsid w:val="00CD0C79"/>
    <w:rsid w:val="00CD168F"/>
    <w:rsid w:val="00CD1984"/>
    <w:rsid w:val="00CD1BFB"/>
    <w:rsid w:val="00CD22C9"/>
    <w:rsid w:val="00CD2F37"/>
    <w:rsid w:val="00CD39F3"/>
    <w:rsid w:val="00CD3A18"/>
    <w:rsid w:val="00CD40E2"/>
    <w:rsid w:val="00CD4A53"/>
    <w:rsid w:val="00CD5167"/>
    <w:rsid w:val="00CD55CA"/>
    <w:rsid w:val="00CD562F"/>
    <w:rsid w:val="00CD6357"/>
    <w:rsid w:val="00CD73E3"/>
    <w:rsid w:val="00CD743E"/>
    <w:rsid w:val="00CD7A18"/>
    <w:rsid w:val="00CE0B9F"/>
    <w:rsid w:val="00CE1024"/>
    <w:rsid w:val="00CE11B0"/>
    <w:rsid w:val="00CE11B5"/>
    <w:rsid w:val="00CE3C74"/>
    <w:rsid w:val="00CE5650"/>
    <w:rsid w:val="00CE777B"/>
    <w:rsid w:val="00CF0F36"/>
    <w:rsid w:val="00CF13D5"/>
    <w:rsid w:val="00CF1571"/>
    <w:rsid w:val="00CF1F0A"/>
    <w:rsid w:val="00CF39E6"/>
    <w:rsid w:val="00CF3F38"/>
    <w:rsid w:val="00CF49CD"/>
    <w:rsid w:val="00CF4BB1"/>
    <w:rsid w:val="00CF59C6"/>
    <w:rsid w:val="00CF756B"/>
    <w:rsid w:val="00D02042"/>
    <w:rsid w:val="00D02D01"/>
    <w:rsid w:val="00D0361B"/>
    <w:rsid w:val="00D03F26"/>
    <w:rsid w:val="00D04392"/>
    <w:rsid w:val="00D044EC"/>
    <w:rsid w:val="00D05240"/>
    <w:rsid w:val="00D05379"/>
    <w:rsid w:val="00D0566A"/>
    <w:rsid w:val="00D05D38"/>
    <w:rsid w:val="00D07035"/>
    <w:rsid w:val="00D07547"/>
    <w:rsid w:val="00D07D3A"/>
    <w:rsid w:val="00D10001"/>
    <w:rsid w:val="00D10B9B"/>
    <w:rsid w:val="00D1101C"/>
    <w:rsid w:val="00D113C6"/>
    <w:rsid w:val="00D12229"/>
    <w:rsid w:val="00D12AFB"/>
    <w:rsid w:val="00D14255"/>
    <w:rsid w:val="00D150E6"/>
    <w:rsid w:val="00D16C28"/>
    <w:rsid w:val="00D17DCD"/>
    <w:rsid w:val="00D20076"/>
    <w:rsid w:val="00D203C2"/>
    <w:rsid w:val="00D210B9"/>
    <w:rsid w:val="00D21672"/>
    <w:rsid w:val="00D21E07"/>
    <w:rsid w:val="00D22FF5"/>
    <w:rsid w:val="00D2359A"/>
    <w:rsid w:val="00D265FC"/>
    <w:rsid w:val="00D26EB1"/>
    <w:rsid w:val="00D273E6"/>
    <w:rsid w:val="00D27613"/>
    <w:rsid w:val="00D30AB1"/>
    <w:rsid w:val="00D30CCB"/>
    <w:rsid w:val="00D30FD0"/>
    <w:rsid w:val="00D311F0"/>
    <w:rsid w:val="00D31D23"/>
    <w:rsid w:val="00D31D5E"/>
    <w:rsid w:val="00D32321"/>
    <w:rsid w:val="00D32EDC"/>
    <w:rsid w:val="00D33CAB"/>
    <w:rsid w:val="00D34065"/>
    <w:rsid w:val="00D34A01"/>
    <w:rsid w:val="00D35B45"/>
    <w:rsid w:val="00D35DA6"/>
    <w:rsid w:val="00D36347"/>
    <w:rsid w:val="00D36B3A"/>
    <w:rsid w:val="00D373B3"/>
    <w:rsid w:val="00D407D0"/>
    <w:rsid w:val="00D422BF"/>
    <w:rsid w:val="00D42618"/>
    <w:rsid w:val="00D43EDA"/>
    <w:rsid w:val="00D43F2F"/>
    <w:rsid w:val="00D45F2B"/>
    <w:rsid w:val="00D46386"/>
    <w:rsid w:val="00D46B1F"/>
    <w:rsid w:val="00D46BBF"/>
    <w:rsid w:val="00D50CD6"/>
    <w:rsid w:val="00D50DFB"/>
    <w:rsid w:val="00D516A9"/>
    <w:rsid w:val="00D518A3"/>
    <w:rsid w:val="00D52CA3"/>
    <w:rsid w:val="00D52EB2"/>
    <w:rsid w:val="00D53FC4"/>
    <w:rsid w:val="00D54304"/>
    <w:rsid w:val="00D5482D"/>
    <w:rsid w:val="00D54BED"/>
    <w:rsid w:val="00D55B65"/>
    <w:rsid w:val="00D563ED"/>
    <w:rsid w:val="00D570F4"/>
    <w:rsid w:val="00D57994"/>
    <w:rsid w:val="00D612E8"/>
    <w:rsid w:val="00D61AD2"/>
    <w:rsid w:val="00D6222F"/>
    <w:rsid w:val="00D624AB"/>
    <w:rsid w:val="00D62EDB"/>
    <w:rsid w:val="00D63405"/>
    <w:rsid w:val="00D6377D"/>
    <w:rsid w:val="00D639E5"/>
    <w:rsid w:val="00D63FEC"/>
    <w:rsid w:val="00D6630E"/>
    <w:rsid w:val="00D66A48"/>
    <w:rsid w:val="00D67649"/>
    <w:rsid w:val="00D705D4"/>
    <w:rsid w:val="00D70772"/>
    <w:rsid w:val="00D7152D"/>
    <w:rsid w:val="00D72F74"/>
    <w:rsid w:val="00D73F39"/>
    <w:rsid w:val="00D73FEF"/>
    <w:rsid w:val="00D74819"/>
    <w:rsid w:val="00D752F3"/>
    <w:rsid w:val="00D76890"/>
    <w:rsid w:val="00D76919"/>
    <w:rsid w:val="00D76F64"/>
    <w:rsid w:val="00D77537"/>
    <w:rsid w:val="00D80434"/>
    <w:rsid w:val="00D807BB"/>
    <w:rsid w:val="00D8090A"/>
    <w:rsid w:val="00D80BC5"/>
    <w:rsid w:val="00D80D72"/>
    <w:rsid w:val="00D80E40"/>
    <w:rsid w:val="00D823C5"/>
    <w:rsid w:val="00D8304E"/>
    <w:rsid w:val="00D83214"/>
    <w:rsid w:val="00D83E9D"/>
    <w:rsid w:val="00D84859"/>
    <w:rsid w:val="00D85861"/>
    <w:rsid w:val="00D858EC"/>
    <w:rsid w:val="00D85E93"/>
    <w:rsid w:val="00D85EE9"/>
    <w:rsid w:val="00D86211"/>
    <w:rsid w:val="00D87076"/>
    <w:rsid w:val="00D8755D"/>
    <w:rsid w:val="00D87F67"/>
    <w:rsid w:val="00D87F7C"/>
    <w:rsid w:val="00D9016C"/>
    <w:rsid w:val="00D9034B"/>
    <w:rsid w:val="00D90414"/>
    <w:rsid w:val="00D9253F"/>
    <w:rsid w:val="00D9331A"/>
    <w:rsid w:val="00D9335A"/>
    <w:rsid w:val="00D933FB"/>
    <w:rsid w:val="00D93663"/>
    <w:rsid w:val="00D93CEF"/>
    <w:rsid w:val="00D95BF9"/>
    <w:rsid w:val="00D96B9C"/>
    <w:rsid w:val="00DA0A95"/>
    <w:rsid w:val="00DA0D92"/>
    <w:rsid w:val="00DA10C0"/>
    <w:rsid w:val="00DA22BF"/>
    <w:rsid w:val="00DA23AC"/>
    <w:rsid w:val="00DA3E51"/>
    <w:rsid w:val="00DA46ED"/>
    <w:rsid w:val="00DA52F1"/>
    <w:rsid w:val="00DA5792"/>
    <w:rsid w:val="00DA61A8"/>
    <w:rsid w:val="00DA6485"/>
    <w:rsid w:val="00DB05F2"/>
    <w:rsid w:val="00DB0653"/>
    <w:rsid w:val="00DB096D"/>
    <w:rsid w:val="00DB1968"/>
    <w:rsid w:val="00DB2D65"/>
    <w:rsid w:val="00DB3280"/>
    <w:rsid w:val="00DB391D"/>
    <w:rsid w:val="00DB424F"/>
    <w:rsid w:val="00DB4437"/>
    <w:rsid w:val="00DB4DA4"/>
    <w:rsid w:val="00DB55FD"/>
    <w:rsid w:val="00DB74FF"/>
    <w:rsid w:val="00DB75A7"/>
    <w:rsid w:val="00DB78CD"/>
    <w:rsid w:val="00DC0FE7"/>
    <w:rsid w:val="00DC2639"/>
    <w:rsid w:val="00DC448B"/>
    <w:rsid w:val="00DC49A0"/>
    <w:rsid w:val="00DC4C1A"/>
    <w:rsid w:val="00DC55F6"/>
    <w:rsid w:val="00DC6E3F"/>
    <w:rsid w:val="00DD0B56"/>
    <w:rsid w:val="00DD132E"/>
    <w:rsid w:val="00DD1CFD"/>
    <w:rsid w:val="00DD2149"/>
    <w:rsid w:val="00DD2CA5"/>
    <w:rsid w:val="00DD329E"/>
    <w:rsid w:val="00DD386D"/>
    <w:rsid w:val="00DD4821"/>
    <w:rsid w:val="00DD4F4D"/>
    <w:rsid w:val="00DD5CE6"/>
    <w:rsid w:val="00DD6F92"/>
    <w:rsid w:val="00DE0745"/>
    <w:rsid w:val="00DE14AE"/>
    <w:rsid w:val="00DE5227"/>
    <w:rsid w:val="00DE5655"/>
    <w:rsid w:val="00DE590C"/>
    <w:rsid w:val="00DE6999"/>
    <w:rsid w:val="00DE6F0F"/>
    <w:rsid w:val="00DE73D9"/>
    <w:rsid w:val="00DF0280"/>
    <w:rsid w:val="00DF05A4"/>
    <w:rsid w:val="00DF21D0"/>
    <w:rsid w:val="00DF27FD"/>
    <w:rsid w:val="00DF2B2D"/>
    <w:rsid w:val="00DF3637"/>
    <w:rsid w:val="00DF48F8"/>
    <w:rsid w:val="00DF5676"/>
    <w:rsid w:val="00DF5753"/>
    <w:rsid w:val="00DF5A93"/>
    <w:rsid w:val="00DF5BD8"/>
    <w:rsid w:val="00DF6EC1"/>
    <w:rsid w:val="00DF712D"/>
    <w:rsid w:val="00DF73D2"/>
    <w:rsid w:val="00E00519"/>
    <w:rsid w:val="00E005D1"/>
    <w:rsid w:val="00E00786"/>
    <w:rsid w:val="00E0236C"/>
    <w:rsid w:val="00E05939"/>
    <w:rsid w:val="00E06065"/>
    <w:rsid w:val="00E06C24"/>
    <w:rsid w:val="00E06D79"/>
    <w:rsid w:val="00E0715E"/>
    <w:rsid w:val="00E07182"/>
    <w:rsid w:val="00E10493"/>
    <w:rsid w:val="00E109AD"/>
    <w:rsid w:val="00E13A17"/>
    <w:rsid w:val="00E14886"/>
    <w:rsid w:val="00E1642D"/>
    <w:rsid w:val="00E1663B"/>
    <w:rsid w:val="00E16FC1"/>
    <w:rsid w:val="00E17811"/>
    <w:rsid w:val="00E204AA"/>
    <w:rsid w:val="00E21FEC"/>
    <w:rsid w:val="00E2216A"/>
    <w:rsid w:val="00E24151"/>
    <w:rsid w:val="00E24645"/>
    <w:rsid w:val="00E24A63"/>
    <w:rsid w:val="00E253C4"/>
    <w:rsid w:val="00E257AB"/>
    <w:rsid w:val="00E25BEE"/>
    <w:rsid w:val="00E25DC7"/>
    <w:rsid w:val="00E26030"/>
    <w:rsid w:val="00E27AF7"/>
    <w:rsid w:val="00E30998"/>
    <w:rsid w:val="00E30DCF"/>
    <w:rsid w:val="00E30EB3"/>
    <w:rsid w:val="00E3119F"/>
    <w:rsid w:val="00E31423"/>
    <w:rsid w:val="00E31696"/>
    <w:rsid w:val="00E31714"/>
    <w:rsid w:val="00E31B42"/>
    <w:rsid w:val="00E32A61"/>
    <w:rsid w:val="00E33127"/>
    <w:rsid w:val="00E345E0"/>
    <w:rsid w:val="00E34F77"/>
    <w:rsid w:val="00E35CAF"/>
    <w:rsid w:val="00E35D12"/>
    <w:rsid w:val="00E35D83"/>
    <w:rsid w:val="00E3624B"/>
    <w:rsid w:val="00E36A9B"/>
    <w:rsid w:val="00E36ADD"/>
    <w:rsid w:val="00E40257"/>
    <w:rsid w:val="00E40665"/>
    <w:rsid w:val="00E409FD"/>
    <w:rsid w:val="00E41209"/>
    <w:rsid w:val="00E4325D"/>
    <w:rsid w:val="00E43309"/>
    <w:rsid w:val="00E446D7"/>
    <w:rsid w:val="00E450A5"/>
    <w:rsid w:val="00E45B20"/>
    <w:rsid w:val="00E45BC3"/>
    <w:rsid w:val="00E462D9"/>
    <w:rsid w:val="00E46579"/>
    <w:rsid w:val="00E468E1"/>
    <w:rsid w:val="00E46B59"/>
    <w:rsid w:val="00E470BA"/>
    <w:rsid w:val="00E471A7"/>
    <w:rsid w:val="00E4762F"/>
    <w:rsid w:val="00E50175"/>
    <w:rsid w:val="00E5060A"/>
    <w:rsid w:val="00E512AE"/>
    <w:rsid w:val="00E529AB"/>
    <w:rsid w:val="00E52A14"/>
    <w:rsid w:val="00E52BD7"/>
    <w:rsid w:val="00E53CF5"/>
    <w:rsid w:val="00E54204"/>
    <w:rsid w:val="00E54421"/>
    <w:rsid w:val="00E54D73"/>
    <w:rsid w:val="00E54EC6"/>
    <w:rsid w:val="00E555C6"/>
    <w:rsid w:val="00E55839"/>
    <w:rsid w:val="00E55B06"/>
    <w:rsid w:val="00E56C69"/>
    <w:rsid w:val="00E57097"/>
    <w:rsid w:val="00E57226"/>
    <w:rsid w:val="00E6004B"/>
    <w:rsid w:val="00E600BB"/>
    <w:rsid w:val="00E60109"/>
    <w:rsid w:val="00E60733"/>
    <w:rsid w:val="00E609B8"/>
    <w:rsid w:val="00E60E37"/>
    <w:rsid w:val="00E61B5D"/>
    <w:rsid w:val="00E6306C"/>
    <w:rsid w:val="00E632AC"/>
    <w:rsid w:val="00E63D7B"/>
    <w:rsid w:val="00E66101"/>
    <w:rsid w:val="00E66143"/>
    <w:rsid w:val="00E662AE"/>
    <w:rsid w:val="00E66AA3"/>
    <w:rsid w:val="00E670B1"/>
    <w:rsid w:val="00E67A91"/>
    <w:rsid w:val="00E703A7"/>
    <w:rsid w:val="00E708B1"/>
    <w:rsid w:val="00E719BC"/>
    <w:rsid w:val="00E72E0D"/>
    <w:rsid w:val="00E73410"/>
    <w:rsid w:val="00E739BA"/>
    <w:rsid w:val="00E75142"/>
    <w:rsid w:val="00E762E5"/>
    <w:rsid w:val="00E765A6"/>
    <w:rsid w:val="00E772F9"/>
    <w:rsid w:val="00E77E90"/>
    <w:rsid w:val="00E80352"/>
    <w:rsid w:val="00E81564"/>
    <w:rsid w:val="00E81FBF"/>
    <w:rsid w:val="00E829AC"/>
    <w:rsid w:val="00E82F2D"/>
    <w:rsid w:val="00E844CC"/>
    <w:rsid w:val="00E85307"/>
    <w:rsid w:val="00E8573A"/>
    <w:rsid w:val="00E859ED"/>
    <w:rsid w:val="00E865ED"/>
    <w:rsid w:val="00E86C77"/>
    <w:rsid w:val="00E86D0F"/>
    <w:rsid w:val="00E870F3"/>
    <w:rsid w:val="00E87ECD"/>
    <w:rsid w:val="00E90934"/>
    <w:rsid w:val="00E91D67"/>
    <w:rsid w:val="00E92905"/>
    <w:rsid w:val="00E93C3D"/>
    <w:rsid w:val="00E9454C"/>
    <w:rsid w:val="00E95324"/>
    <w:rsid w:val="00E97E90"/>
    <w:rsid w:val="00EA06C6"/>
    <w:rsid w:val="00EA0E79"/>
    <w:rsid w:val="00EA1BFC"/>
    <w:rsid w:val="00EA23C1"/>
    <w:rsid w:val="00EA2875"/>
    <w:rsid w:val="00EA49FC"/>
    <w:rsid w:val="00EA6FCD"/>
    <w:rsid w:val="00EA7A55"/>
    <w:rsid w:val="00EB0F5E"/>
    <w:rsid w:val="00EB1F79"/>
    <w:rsid w:val="00EB2AB5"/>
    <w:rsid w:val="00EB35E5"/>
    <w:rsid w:val="00EB36DA"/>
    <w:rsid w:val="00EB3BB3"/>
    <w:rsid w:val="00EB47F6"/>
    <w:rsid w:val="00EB4C68"/>
    <w:rsid w:val="00EB578E"/>
    <w:rsid w:val="00EB6540"/>
    <w:rsid w:val="00EB6599"/>
    <w:rsid w:val="00EB6B2B"/>
    <w:rsid w:val="00EB71BE"/>
    <w:rsid w:val="00EB759D"/>
    <w:rsid w:val="00EB7B73"/>
    <w:rsid w:val="00EC0334"/>
    <w:rsid w:val="00EC03B2"/>
    <w:rsid w:val="00EC04F1"/>
    <w:rsid w:val="00EC1C5A"/>
    <w:rsid w:val="00EC2837"/>
    <w:rsid w:val="00EC327C"/>
    <w:rsid w:val="00EC4745"/>
    <w:rsid w:val="00EC4D9A"/>
    <w:rsid w:val="00EC5CF7"/>
    <w:rsid w:val="00EC5D17"/>
    <w:rsid w:val="00EC5DEA"/>
    <w:rsid w:val="00EC622D"/>
    <w:rsid w:val="00EC7996"/>
    <w:rsid w:val="00ED095A"/>
    <w:rsid w:val="00ED3628"/>
    <w:rsid w:val="00ED3751"/>
    <w:rsid w:val="00ED3C33"/>
    <w:rsid w:val="00ED44FA"/>
    <w:rsid w:val="00ED4933"/>
    <w:rsid w:val="00ED5978"/>
    <w:rsid w:val="00ED5C93"/>
    <w:rsid w:val="00ED5FB5"/>
    <w:rsid w:val="00ED66A6"/>
    <w:rsid w:val="00ED6CE1"/>
    <w:rsid w:val="00ED740F"/>
    <w:rsid w:val="00EE0921"/>
    <w:rsid w:val="00EE12C0"/>
    <w:rsid w:val="00EE2765"/>
    <w:rsid w:val="00EE2BCC"/>
    <w:rsid w:val="00EE2D92"/>
    <w:rsid w:val="00EE2E55"/>
    <w:rsid w:val="00EE35D3"/>
    <w:rsid w:val="00EE3CC0"/>
    <w:rsid w:val="00EE4525"/>
    <w:rsid w:val="00EE47A0"/>
    <w:rsid w:val="00EE55B2"/>
    <w:rsid w:val="00EE5B8F"/>
    <w:rsid w:val="00EE6537"/>
    <w:rsid w:val="00EE69DB"/>
    <w:rsid w:val="00EE766F"/>
    <w:rsid w:val="00EE7CD4"/>
    <w:rsid w:val="00EF21FC"/>
    <w:rsid w:val="00EF24A9"/>
    <w:rsid w:val="00EF262B"/>
    <w:rsid w:val="00EF494E"/>
    <w:rsid w:val="00EF4D30"/>
    <w:rsid w:val="00EF4FE4"/>
    <w:rsid w:val="00EF5E59"/>
    <w:rsid w:val="00EF71A6"/>
    <w:rsid w:val="00EF733E"/>
    <w:rsid w:val="00EF7E21"/>
    <w:rsid w:val="00F00210"/>
    <w:rsid w:val="00F002E6"/>
    <w:rsid w:val="00F01A16"/>
    <w:rsid w:val="00F03815"/>
    <w:rsid w:val="00F03957"/>
    <w:rsid w:val="00F039D0"/>
    <w:rsid w:val="00F044B2"/>
    <w:rsid w:val="00F046B0"/>
    <w:rsid w:val="00F0499D"/>
    <w:rsid w:val="00F059CC"/>
    <w:rsid w:val="00F05A1B"/>
    <w:rsid w:val="00F06043"/>
    <w:rsid w:val="00F063CC"/>
    <w:rsid w:val="00F076EA"/>
    <w:rsid w:val="00F10EE2"/>
    <w:rsid w:val="00F116EB"/>
    <w:rsid w:val="00F118A6"/>
    <w:rsid w:val="00F11D18"/>
    <w:rsid w:val="00F1221F"/>
    <w:rsid w:val="00F126E3"/>
    <w:rsid w:val="00F12985"/>
    <w:rsid w:val="00F12B8C"/>
    <w:rsid w:val="00F13360"/>
    <w:rsid w:val="00F135B1"/>
    <w:rsid w:val="00F1361E"/>
    <w:rsid w:val="00F1400E"/>
    <w:rsid w:val="00F14F6C"/>
    <w:rsid w:val="00F15ADF"/>
    <w:rsid w:val="00F16DD6"/>
    <w:rsid w:val="00F1792B"/>
    <w:rsid w:val="00F2020F"/>
    <w:rsid w:val="00F20ABB"/>
    <w:rsid w:val="00F20C6C"/>
    <w:rsid w:val="00F21430"/>
    <w:rsid w:val="00F221AC"/>
    <w:rsid w:val="00F223CF"/>
    <w:rsid w:val="00F22AC7"/>
    <w:rsid w:val="00F22AF2"/>
    <w:rsid w:val="00F231FF"/>
    <w:rsid w:val="00F23CBE"/>
    <w:rsid w:val="00F24FEA"/>
    <w:rsid w:val="00F27228"/>
    <w:rsid w:val="00F27382"/>
    <w:rsid w:val="00F27D60"/>
    <w:rsid w:val="00F27ECE"/>
    <w:rsid w:val="00F3022A"/>
    <w:rsid w:val="00F30595"/>
    <w:rsid w:val="00F318DC"/>
    <w:rsid w:val="00F318F6"/>
    <w:rsid w:val="00F321FF"/>
    <w:rsid w:val="00F32888"/>
    <w:rsid w:val="00F33398"/>
    <w:rsid w:val="00F33A79"/>
    <w:rsid w:val="00F34BFB"/>
    <w:rsid w:val="00F35BCF"/>
    <w:rsid w:val="00F37CEA"/>
    <w:rsid w:val="00F40E7B"/>
    <w:rsid w:val="00F40F3D"/>
    <w:rsid w:val="00F40F88"/>
    <w:rsid w:val="00F41105"/>
    <w:rsid w:val="00F4143F"/>
    <w:rsid w:val="00F414AD"/>
    <w:rsid w:val="00F42597"/>
    <w:rsid w:val="00F426C8"/>
    <w:rsid w:val="00F4351B"/>
    <w:rsid w:val="00F43BF6"/>
    <w:rsid w:val="00F44036"/>
    <w:rsid w:val="00F44AB6"/>
    <w:rsid w:val="00F44C76"/>
    <w:rsid w:val="00F45E69"/>
    <w:rsid w:val="00F50D84"/>
    <w:rsid w:val="00F51219"/>
    <w:rsid w:val="00F52476"/>
    <w:rsid w:val="00F528DB"/>
    <w:rsid w:val="00F52AE4"/>
    <w:rsid w:val="00F530E7"/>
    <w:rsid w:val="00F54062"/>
    <w:rsid w:val="00F545AC"/>
    <w:rsid w:val="00F5525D"/>
    <w:rsid w:val="00F558D7"/>
    <w:rsid w:val="00F558E9"/>
    <w:rsid w:val="00F55AC0"/>
    <w:rsid w:val="00F56175"/>
    <w:rsid w:val="00F56B47"/>
    <w:rsid w:val="00F57759"/>
    <w:rsid w:val="00F57AB0"/>
    <w:rsid w:val="00F60825"/>
    <w:rsid w:val="00F61D10"/>
    <w:rsid w:val="00F61FD4"/>
    <w:rsid w:val="00F63794"/>
    <w:rsid w:val="00F63D09"/>
    <w:rsid w:val="00F642DF"/>
    <w:rsid w:val="00F64E35"/>
    <w:rsid w:val="00F64F1C"/>
    <w:rsid w:val="00F6598F"/>
    <w:rsid w:val="00F6676C"/>
    <w:rsid w:val="00F6799C"/>
    <w:rsid w:val="00F701DC"/>
    <w:rsid w:val="00F711EF"/>
    <w:rsid w:val="00F7178A"/>
    <w:rsid w:val="00F718BB"/>
    <w:rsid w:val="00F7233C"/>
    <w:rsid w:val="00F724AE"/>
    <w:rsid w:val="00F726B4"/>
    <w:rsid w:val="00F73E6B"/>
    <w:rsid w:val="00F74F20"/>
    <w:rsid w:val="00F77BA1"/>
    <w:rsid w:val="00F77E9A"/>
    <w:rsid w:val="00F8048F"/>
    <w:rsid w:val="00F81ECB"/>
    <w:rsid w:val="00F82077"/>
    <w:rsid w:val="00F82311"/>
    <w:rsid w:val="00F826C3"/>
    <w:rsid w:val="00F82C30"/>
    <w:rsid w:val="00F83590"/>
    <w:rsid w:val="00F842AD"/>
    <w:rsid w:val="00F8444D"/>
    <w:rsid w:val="00F84AD3"/>
    <w:rsid w:val="00F84B86"/>
    <w:rsid w:val="00F864D3"/>
    <w:rsid w:val="00F86DB3"/>
    <w:rsid w:val="00F86FA5"/>
    <w:rsid w:val="00F9034F"/>
    <w:rsid w:val="00F904F9"/>
    <w:rsid w:val="00F90EEB"/>
    <w:rsid w:val="00F91017"/>
    <w:rsid w:val="00F91107"/>
    <w:rsid w:val="00F92201"/>
    <w:rsid w:val="00F92500"/>
    <w:rsid w:val="00F93339"/>
    <w:rsid w:val="00F93453"/>
    <w:rsid w:val="00F9438B"/>
    <w:rsid w:val="00F97C41"/>
    <w:rsid w:val="00F97E2F"/>
    <w:rsid w:val="00FA05C0"/>
    <w:rsid w:val="00FA0D82"/>
    <w:rsid w:val="00FA1596"/>
    <w:rsid w:val="00FA3D74"/>
    <w:rsid w:val="00FA6414"/>
    <w:rsid w:val="00FA72B7"/>
    <w:rsid w:val="00FA7BD6"/>
    <w:rsid w:val="00FA7BD8"/>
    <w:rsid w:val="00FB03DA"/>
    <w:rsid w:val="00FB0792"/>
    <w:rsid w:val="00FB09E3"/>
    <w:rsid w:val="00FB0AC8"/>
    <w:rsid w:val="00FB1586"/>
    <w:rsid w:val="00FB16A3"/>
    <w:rsid w:val="00FB233C"/>
    <w:rsid w:val="00FB329F"/>
    <w:rsid w:val="00FB3C91"/>
    <w:rsid w:val="00FB4774"/>
    <w:rsid w:val="00FB7385"/>
    <w:rsid w:val="00FB77A4"/>
    <w:rsid w:val="00FB7C82"/>
    <w:rsid w:val="00FC19B8"/>
    <w:rsid w:val="00FC1B2D"/>
    <w:rsid w:val="00FC1C4C"/>
    <w:rsid w:val="00FC1E68"/>
    <w:rsid w:val="00FC2793"/>
    <w:rsid w:val="00FC399F"/>
    <w:rsid w:val="00FC561F"/>
    <w:rsid w:val="00FC7FD2"/>
    <w:rsid w:val="00FD352E"/>
    <w:rsid w:val="00FD4103"/>
    <w:rsid w:val="00FD5317"/>
    <w:rsid w:val="00FD531C"/>
    <w:rsid w:val="00FD62DA"/>
    <w:rsid w:val="00FD6BA3"/>
    <w:rsid w:val="00FE08FD"/>
    <w:rsid w:val="00FE1E53"/>
    <w:rsid w:val="00FE2850"/>
    <w:rsid w:val="00FE4034"/>
    <w:rsid w:val="00FE4584"/>
    <w:rsid w:val="00FE48E8"/>
    <w:rsid w:val="00FE58BB"/>
    <w:rsid w:val="00FE78AA"/>
    <w:rsid w:val="00FE7A3F"/>
    <w:rsid w:val="00FE7E08"/>
    <w:rsid w:val="00FF1049"/>
    <w:rsid w:val="00FF293F"/>
    <w:rsid w:val="00FF2E55"/>
    <w:rsid w:val="00FF49E0"/>
    <w:rsid w:val="00FF54EF"/>
    <w:rsid w:val="00FF5D90"/>
    <w:rsid w:val="00FF5F06"/>
    <w:rsid w:val="00FF600D"/>
    <w:rsid w:val="00FF6995"/>
    <w:rsid w:val="00FF7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E3F569F"/>
  <w15:docId w15:val="{703BE238-0BFD-4B87-B0C0-C6DCC3C75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3A18"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b/>
      <w:sz w:val="44"/>
      <w:szCs w:val="20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left="0" w:firstLine="708"/>
      <w:jc w:val="center"/>
      <w:outlineLvl w:val="1"/>
    </w:pPr>
    <w:rPr>
      <w:b/>
      <w:sz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E19B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sz w:val="28"/>
      <w:szCs w:val="2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D5C2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outlineLvl w:val="7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eastAsia="Times New Roman" w:hAnsi="Times New Roman" w:cs="Wingdings"/>
    </w:rPr>
  </w:style>
  <w:style w:type="character" w:customStyle="1" w:styleId="WW8Num4z0">
    <w:name w:val="WW8Num4z0"/>
    <w:rPr>
      <w:b w:val="0"/>
      <w:i w:val="0"/>
    </w:rPr>
  </w:style>
  <w:style w:type="character" w:customStyle="1" w:styleId="WW8Num6z0">
    <w:name w:val="WW8Num6z0"/>
    <w:rPr>
      <w:b w:val="0"/>
      <w:i w:val="0"/>
    </w:rPr>
  </w:style>
  <w:style w:type="character" w:customStyle="1" w:styleId="WW8Num8z0">
    <w:name w:val="WW8Num8z0"/>
    <w:rPr>
      <w:rFonts w:cs="Times New Roman"/>
    </w:rPr>
  </w:style>
  <w:style w:type="character" w:customStyle="1" w:styleId="WW8Num9z1">
    <w:name w:val="WW8Num9z1"/>
    <w:rPr>
      <w:b w:val="0"/>
    </w:rPr>
  </w:style>
  <w:style w:type="character" w:customStyle="1" w:styleId="WW8Num10z0">
    <w:name w:val="WW8Num10z0"/>
    <w:rPr>
      <w:rFonts w:ascii="Times New Roman" w:hAnsi="Times New Roman" w:cs="Times New Roman"/>
      <w:b w:val="0"/>
      <w:i w:val="0"/>
    </w:rPr>
  </w:style>
  <w:style w:type="character" w:customStyle="1" w:styleId="WW8Num10z1">
    <w:name w:val="WW8Num10z1"/>
    <w:rPr>
      <w:b w:val="0"/>
      <w:sz w:val="24"/>
      <w:szCs w:val="24"/>
    </w:rPr>
  </w:style>
  <w:style w:type="character" w:customStyle="1" w:styleId="WW8Num11z0">
    <w:name w:val="WW8Num11z0"/>
    <w:rPr>
      <w:rFonts w:cs="Times New Roman"/>
    </w:rPr>
  </w:style>
  <w:style w:type="character" w:customStyle="1" w:styleId="WW8Num26z0">
    <w:name w:val="WW8Num26z0"/>
    <w:rPr>
      <w:rFonts w:cs="Times New Roman"/>
    </w:rPr>
  </w:style>
  <w:style w:type="character" w:customStyle="1" w:styleId="WW8Num30z0">
    <w:name w:val="WW8Num30z0"/>
    <w:rPr>
      <w:rFonts w:cs="Times New Roman"/>
    </w:rPr>
  </w:style>
  <w:style w:type="character" w:customStyle="1" w:styleId="WW8Num33z0">
    <w:name w:val="WW8Num33z0"/>
    <w:rPr>
      <w:rFonts w:cs="Times New Roma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7z0">
    <w:name w:val="WW8Num7z0"/>
    <w:rPr>
      <w:rFonts w:cs="Times New Roman"/>
    </w:rPr>
  </w:style>
  <w:style w:type="character" w:customStyle="1" w:styleId="WW8Num9z0">
    <w:name w:val="WW8Num9z0"/>
    <w:rPr>
      <w:rFonts w:cs="Times New Roman"/>
    </w:rPr>
  </w:style>
  <w:style w:type="character" w:customStyle="1" w:styleId="WW8Num12z0">
    <w:name w:val="WW8Num12z0"/>
    <w:rPr>
      <w:rFonts w:cs="Times New Roman"/>
    </w:rPr>
  </w:style>
  <w:style w:type="character" w:customStyle="1" w:styleId="WW8Num13z0">
    <w:name w:val="WW8Num13z0"/>
    <w:rPr>
      <w:rFonts w:cs="Times New Roman"/>
    </w:rPr>
  </w:style>
  <w:style w:type="character" w:customStyle="1" w:styleId="WW8Num14z0">
    <w:name w:val="WW8Num14z0"/>
    <w:rPr>
      <w:rFonts w:cs="Times New Roman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7z0">
    <w:name w:val="WW8Num17z0"/>
    <w:rPr>
      <w:rFonts w:cs="Times New Roman"/>
    </w:rPr>
  </w:style>
  <w:style w:type="character" w:customStyle="1" w:styleId="WW8Num18z0">
    <w:name w:val="WW8Num18z0"/>
    <w:rPr>
      <w:rFonts w:cs="Times New Roman"/>
    </w:rPr>
  </w:style>
  <w:style w:type="character" w:customStyle="1" w:styleId="WW8Num19z0">
    <w:name w:val="WW8Num19z0"/>
    <w:rPr>
      <w:rFonts w:ascii="Times New Roman" w:hAnsi="Times New Roman" w:cs="Times New Roman"/>
      <w:b w:val="0"/>
      <w:i w:val="0"/>
      <w:sz w:val="24"/>
    </w:rPr>
  </w:style>
  <w:style w:type="character" w:customStyle="1" w:styleId="WW8Num20z0">
    <w:name w:val="WW8Num20z0"/>
    <w:rPr>
      <w:rFonts w:cs="Times New Roman"/>
    </w:rPr>
  </w:style>
  <w:style w:type="character" w:customStyle="1" w:styleId="WW8Num21z0">
    <w:name w:val="WW8Num21z0"/>
    <w:rPr>
      <w:rFonts w:cs="Times New Roman"/>
    </w:rPr>
  </w:style>
  <w:style w:type="character" w:customStyle="1" w:styleId="WW8Num22z0">
    <w:name w:val="WW8Num22z0"/>
    <w:rPr>
      <w:rFonts w:cs="Times New Roman"/>
    </w:rPr>
  </w:style>
  <w:style w:type="character" w:customStyle="1" w:styleId="WW8Num23z1">
    <w:name w:val="WW8Num23z1"/>
    <w:rPr>
      <w:b w:val="0"/>
    </w:rPr>
  </w:style>
  <w:style w:type="character" w:customStyle="1" w:styleId="WW8Num24z0">
    <w:name w:val="WW8Num24z0"/>
    <w:rPr>
      <w:rFonts w:cs="Times New Roman"/>
    </w:rPr>
  </w:style>
  <w:style w:type="character" w:customStyle="1" w:styleId="WW8Num25z0">
    <w:name w:val="WW8Num25z0"/>
    <w:rPr>
      <w:rFonts w:cs="Times New Roman"/>
    </w:rPr>
  </w:style>
  <w:style w:type="character" w:customStyle="1" w:styleId="WW8Num25z1">
    <w:name w:val="WW8Num25z1"/>
    <w:rPr>
      <w:b w:val="0"/>
      <w:sz w:val="24"/>
      <w:szCs w:val="24"/>
    </w:rPr>
  </w:style>
  <w:style w:type="character" w:customStyle="1" w:styleId="WW8Num25z2">
    <w:name w:val="WW8Num25z2"/>
    <w:rPr>
      <w:rFonts w:cs="Times New Roman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8z0">
    <w:name w:val="WW8Num28z0"/>
    <w:rPr>
      <w:b w:val="0"/>
    </w:rPr>
  </w:style>
  <w:style w:type="character" w:customStyle="1" w:styleId="WW8Num29z0">
    <w:name w:val="WW8Num29z0"/>
    <w:rPr>
      <w:rFonts w:cs="Times New Roman"/>
    </w:rPr>
  </w:style>
  <w:style w:type="character" w:customStyle="1" w:styleId="WW8Num31z0">
    <w:name w:val="WW8Num31z0"/>
    <w:rPr>
      <w:rFonts w:ascii="StarSymbol" w:eastAsia="Courier New" w:hAnsi="StarSymbol" w:cs="StarSymbol"/>
      <w:b w:val="0"/>
      <w:i w:val="0"/>
      <w:sz w:val="24"/>
    </w:rPr>
  </w:style>
  <w:style w:type="character" w:customStyle="1" w:styleId="WW8Num32z0">
    <w:name w:val="WW8Num32z0"/>
    <w:rPr>
      <w:rFonts w:cs="Times New Roman"/>
    </w:rPr>
  </w:style>
  <w:style w:type="character" w:customStyle="1" w:styleId="WW8Num34z0">
    <w:name w:val="WW8Num34z0"/>
    <w:rPr>
      <w:rFonts w:cs="Times New Roman"/>
    </w:rPr>
  </w:style>
  <w:style w:type="character" w:customStyle="1" w:styleId="WW8Num35z0">
    <w:name w:val="WW8Num35z0"/>
    <w:rPr>
      <w:rFonts w:cs="Times New Roman"/>
    </w:rPr>
  </w:style>
  <w:style w:type="character" w:customStyle="1" w:styleId="WW8Num36z0">
    <w:name w:val="WW8Num36z0"/>
    <w:rPr>
      <w:rFonts w:ascii="Times New Roman" w:eastAsia="Times New Roman" w:hAnsi="Times New Roman" w:cs="Times New Roman"/>
      <w:b w:val="0"/>
      <w:i w:val="0"/>
      <w:sz w:val="24"/>
    </w:rPr>
  </w:style>
  <w:style w:type="character" w:customStyle="1" w:styleId="WW8Num38z0">
    <w:name w:val="WW8Num38z0"/>
    <w:rPr>
      <w:rFonts w:cs="Times New Roman"/>
    </w:rPr>
  </w:style>
  <w:style w:type="character" w:customStyle="1" w:styleId="WW8Num39z0">
    <w:name w:val="WW8Num39z0"/>
    <w:rPr>
      <w:rFonts w:cs="Times New Roman"/>
      <w:b w:val="0"/>
      <w:color w:val="auto"/>
    </w:rPr>
  </w:style>
  <w:style w:type="character" w:customStyle="1" w:styleId="WW8Num40z0">
    <w:name w:val="WW8Num40z0"/>
    <w:rPr>
      <w:rFonts w:cs="Times New Roman"/>
    </w:rPr>
  </w:style>
  <w:style w:type="character" w:customStyle="1" w:styleId="WW8Num41z0">
    <w:name w:val="WW8Num41z0"/>
    <w:rPr>
      <w:rFonts w:ascii="Times New Roman" w:hAnsi="Times New Roman" w:cs="Times New Roman"/>
    </w:rPr>
  </w:style>
  <w:style w:type="character" w:customStyle="1" w:styleId="WW8Num42z0">
    <w:name w:val="WW8Num42z0"/>
    <w:rPr>
      <w:rFonts w:cs="Times New Roman"/>
    </w:rPr>
  </w:style>
  <w:style w:type="character" w:customStyle="1" w:styleId="WW8Num43z0">
    <w:name w:val="WW8Num43z0"/>
    <w:rPr>
      <w:rFonts w:cs="Times New Roman"/>
    </w:rPr>
  </w:style>
  <w:style w:type="character" w:customStyle="1" w:styleId="WW8Num57z0">
    <w:name w:val="WW8Num57z0"/>
    <w:rPr>
      <w:b/>
    </w:rPr>
  </w:style>
  <w:style w:type="character" w:customStyle="1" w:styleId="WW8Num61z0">
    <w:name w:val="WW8Num61z0"/>
    <w:rPr>
      <w:b w:val="0"/>
    </w:rPr>
  </w:style>
  <w:style w:type="character" w:customStyle="1" w:styleId="WW8Num64z0">
    <w:name w:val="WW8Num64z0"/>
    <w:rPr>
      <w:b w:val="0"/>
    </w:rPr>
  </w:style>
  <w:style w:type="character" w:customStyle="1" w:styleId="Domylnaczcionkaakapitu4">
    <w:name w:val="Domyślna czcionka akapitu4"/>
  </w:style>
  <w:style w:type="character" w:customStyle="1" w:styleId="WW8Num37z0">
    <w:name w:val="WW8Num37z0"/>
    <w:rPr>
      <w:rFonts w:cs="Times New Roman"/>
    </w:rPr>
  </w:style>
  <w:style w:type="character" w:customStyle="1" w:styleId="WW8Num44z0">
    <w:name w:val="WW8Num44z0"/>
    <w:rPr>
      <w:rFonts w:cs="Times New Roman"/>
    </w:rPr>
  </w:style>
  <w:style w:type="character" w:customStyle="1" w:styleId="WW-Absatz-Standardschriftart11">
    <w:name w:val="WW-Absatz-Standardschriftart11"/>
  </w:style>
  <w:style w:type="character" w:customStyle="1" w:styleId="WW8Num3z0">
    <w:name w:val="WW8Num3z0"/>
    <w:rPr>
      <w:rFonts w:ascii="Times New Roman" w:eastAsia="Courier New" w:hAnsi="Times New Roman" w:cs="Times New Roman"/>
      <w:b w:val="0"/>
      <w:i w:val="0"/>
      <w:sz w:val="20"/>
      <w:szCs w:val="20"/>
    </w:rPr>
  </w:style>
  <w:style w:type="character" w:customStyle="1" w:styleId="WW8Num5z0">
    <w:name w:val="WW8Num5z0"/>
    <w:rPr>
      <w:b w:val="0"/>
      <w:i w:val="0"/>
    </w:rPr>
  </w:style>
  <w:style w:type="character" w:customStyle="1" w:styleId="WW8Num23z0">
    <w:name w:val="WW8Num23z0"/>
    <w:rPr>
      <w:rFonts w:ascii="Times New Roman" w:hAnsi="Times New Roman" w:cs="Times New Roman"/>
      <w:b w:val="0"/>
      <w:i w:val="0"/>
    </w:rPr>
  </w:style>
  <w:style w:type="character" w:customStyle="1" w:styleId="WW8Num26z1">
    <w:name w:val="WW8Num26z1"/>
    <w:rPr>
      <w:b w:val="0"/>
      <w:sz w:val="24"/>
      <w:szCs w:val="24"/>
    </w:rPr>
  </w:style>
  <w:style w:type="character" w:customStyle="1" w:styleId="WW8Num45z0">
    <w:name w:val="WW8Num45z0"/>
    <w:rPr>
      <w:rFonts w:cs="Times New Roman"/>
    </w:rPr>
  </w:style>
  <w:style w:type="character" w:customStyle="1" w:styleId="WW-Absatz-Standardschriftart111">
    <w:name w:val="WW-Absatz-Standardschriftart111"/>
  </w:style>
  <w:style w:type="character" w:customStyle="1" w:styleId="WW8Num46z0">
    <w:name w:val="WW8Num46z0"/>
    <w:rPr>
      <w:rFonts w:cs="Times New Roman"/>
    </w:rPr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8Num27z1">
    <w:name w:val="WW8Num27z1"/>
    <w:rPr>
      <w:b w:val="0"/>
      <w:sz w:val="24"/>
      <w:szCs w:val="24"/>
    </w:rPr>
  </w:style>
  <w:style w:type="character" w:customStyle="1" w:styleId="WW8Num47z0">
    <w:name w:val="WW8Num47z0"/>
    <w:rPr>
      <w:rFonts w:ascii="Times New Roman" w:hAnsi="Times New Roman" w:cs="Times New Roman"/>
      <w:b w:val="0"/>
      <w:i w:val="0"/>
      <w:sz w:val="24"/>
    </w:rPr>
  </w:style>
  <w:style w:type="character" w:customStyle="1" w:styleId="WW8Num48z0">
    <w:name w:val="WW8Num48z0"/>
    <w:rPr>
      <w:rFonts w:cs="Times New Roman"/>
    </w:rPr>
  </w:style>
  <w:style w:type="character" w:customStyle="1" w:styleId="WW8Num49z0">
    <w:name w:val="WW8Num49z0"/>
    <w:rPr>
      <w:rFonts w:cs="Times New Roman"/>
    </w:rPr>
  </w:style>
  <w:style w:type="character" w:customStyle="1" w:styleId="WW8Num49z1">
    <w:name w:val="WW8Num49z1"/>
    <w:rPr>
      <w:rFonts w:cs="Times New Roman"/>
    </w:rPr>
  </w:style>
  <w:style w:type="character" w:customStyle="1" w:styleId="WW8Num50z0">
    <w:name w:val="WW8Num50z0"/>
    <w:rPr>
      <w:rFonts w:cs="Times New Roman"/>
    </w:rPr>
  </w:style>
  <w:style w:type="character" w:customStyle="1" w:styleId="Domylnaczcionkaakapitu3">
    <w:name w:val="Domyślna czcionka akapitu3"/>
  </w:style>
  <w:style w:type="character" w:customStyle="1" w:styleId="WW8Num1z0">
    <w:name w:val="WW8Num1z0"/>
    <w:rPr>
      <w:sz w:val="24"/>
      <w:szCs w:val="24"/>
    </w:rPr>
  </w:style>
  <w:style w:type="character" w:customStyle="1" w:styleId="WW8Num28z1">
    <w:name w:val="WW8Num28z1"/>
    <w:rPr>
      <w:b w:val="0"/>
      <w:sz w:val="24"/>
      <w:szCs w:val="24"/>
    </w:rPr>
  </w:style>
  <w:style w:type="character" w:customStyle="1" w:styleId="WW8Num39z1">
    <w:name w:val="WW8Num39z1"/>
    <w:rPr>
      <w:rFonts w:cs="Times New Roman"/>
    </w:rPr>
  </w:style>
  <w:style w:type="character" w:customStyle="1" w:styleId="WW8Num41z1">
    <w:name w:val="WW8Num41z1"/>
    <w:rPr>
      <w:rFonts w:ascii="Courier New" w:hAnsi="Courier New" w:cs="Courier New"/>
    </w:rPr>
  </w:style>
  <w:style w:type="character" w:customStyle="1" w:styleId="WW8Num41z2">
    <w:name w:val="WW8Num41z2"/>
    <w:rPr>
      <w:rFonts w:ascii="Wingdings" w:hAnsi="Wingdings" w:cs="Wingdings"/>
    </w:rPr>
  </w:style>
  <w:style w:type="character" w:customStyle="1" w:styleId="WW8Num41z3">
    <w:name w:val="WW8Num41z3"/>
    <w:rPr>
      <w:rFonts w:ascii="Symbol" w:hAnsi="Symbol" w:cs="Symbol"/>
    </w:rPr>
  </w:style>
  <w:style w:type="character" w:customStyle="1" w:styleId="WW8Num47z1">
    <w:name w:val="WW8Num47z1"/>
    <w:rPr>
      <w:rFonts w:cs="Times New Roman"/>
    </w:rPr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styleId="Hipercze">
    <w:name w:val="Hyperlink"/>
    <w:uiPriority w:val="99"/>
    <w:rPr>
      <w:color w:val="000080"/>
      <w:u w:val="single"/>
    </w:rPr>
  </w:style>
  <w:style w:type="character" w:customStyle="1" w:styleId="Znakinumeracji">
    <w:name w:val="Znaki numeracji"/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aliases w:val="Tekst podstawow.(F2),(F2)"/>
    <w:basedOn w:val="Normalny"/>
    <w:link w:val="TekstpodstawowyZnak"/>
    <w:pPr>
      <w:spacing w:before="120" w:line="320" w:lineRule="exact"/>
      <w:ind w:left="425" w:hanging="709"/>
      <w:jc w:val="both"/>
    </w:pPr>
    <w:rPr>
      <w:szCs w:val="17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 Unicod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Podtytu"/>
    <w:pPr>
      <w:spacing w:before="60"/>
      <w:jc w:val="center"/>
    </w:pPr>
    <w:rPr>
      <w:b/>
      <w:sz w:val="32"/>
      <w:szCs w:val="20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17"/>
    </w:rPr>
  </w:style>
  <w:style w:type="paragraph" w:styleId="Podtytu">
    <w:name w:val="Subtitle"/>
    <w:basedOn w:val="Normalny"/>
    <w:next w:val="Tekstpodstawowy"/>
    <w:link w:val="PodtytuZnak"/>
    <w:qFormat/>
    <w:pPr>
      <w:spacing w:after="60"/>
      <w:jc w:val="center"/>
    </w:pPr>
    <w:rPr>
      <w:rFonts w:ascii="Arial" w:hAnsi="Arial" w:cs="Arial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customStyle="1" w:styleId="Akapitzlist4">
    <w:name w:val="Akapit z listą4"/>
    <w:basedOn w:val="Normalny"/>
    <w:pPr>
      <w:ind w:left="720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blokowy1">
    <w:name w:val="Tekst blokowy1"/>
    <w:basedOn w:val="Normalny"/>
    <w:pPr>
      <w:ind w:left="1416" w:right="-186"/>
    </w:p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Tekstpodstawowy33">
    <w:name w:val="Tekst podstawowy 33"/>
    <w:basedOn w:val="Normalny"/>
    <w:rPr>
      <w:szCs w:val="20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  <w:ind w:firstLine="709"/>
      <w:jc w:val="both"/>
    </w:pPr>
    <w:rPr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5386"/>
        <w:tab w:val="right" w:pos="9922"/>
      </w:tabs>
      <w:spacing w:before="60"/>
      <w:ind w:left="425" w:firstLine="1"/>
    </w:pPr>
    <w:rPr>
      <w:szCs w:val="17"/>
    </w:rPr>
  </w:style>
  <w:style w:type="paragraph" w:customStyle="1" w:styleId="Zawartoramki">
    <w:name w:val="Zawartość ramki"/>
    <w:basedOn w:val="Tekstpodstawowy"/>
  </w:style>
  <w:style w:type="character" w:customStyle="1" w:styleId="TekstpodstawowyZnak">
    <w:name w:val="Tekst podstawowy Znak"/>
    <w:aliases w:val="Tekst podstawow.(F2) Znak,(F2) Znak"/>
    <w:link w:val="Tekstpodstawowy"/>
    <w:rsid w:val="00846CF4"/>
    <w:rPr>
      <w:sz w:val="24"/>
      <w:szCs w:val="17"/>
      <w:lang w:eastAsia="zh-CN"/>
    </w:rPr>
  </w:style>
  <w:style w:type="character" w:customStyle="1" w:styleId="StopkaZnak">
    <w:name w:val="Stopka Znak"/>
    <w:link w:val="Stopka"/>
    <w:uiPriority w:val="99"/>
    <w:rsid w:val="00CA6E82"/>
    <w:rPr>
      <w:sz w:val="24"/>
      <w:szCs w:val="17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268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7268F"/>
    <w:rPr>
      <w:rFonts w:ascii="Tahoma" w:hAnsi="Tahoma" w:cs="Tahoma"/>
      <w:sz w:val="16"/>
      <w:szCs w:val="16"/>
      <w:lang w:eastAsia="zh-C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C2C3B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1C2C3B"/>
    <w:rPr>
      <w:lang w:eastAsia="zh-CN"/>
    </w:rPr>
  </w:style>
  <w:style w:type="character" w:styleId="Odwoanieprzypisukocowego">
    <w:name w:val="endnote reference"/>
    <w:uiPriority w:val="99"/>
    <w:semiHidden/>
    <w:unhideWhenUsed/>
    <w:rsid w:val="001C2C3B"/>
    <w:rPr>
      <w:vertAlign w:val="superscript"/>
    </w:rPr>
  </w:style>
  <w:style w:type="character" w:customStyle="1" w:styleId="TekstpodstawowyZnak1">
    <w:name w:val="Tekst podstawowy Znak1"/>
    <w:aliases w:val="Tekst podstawow.(F2) Znak1,(F2) Znak1"/>
    <w:rsid w:val="00A91B0E"/>
    <w:rPr>
      <w:rFonts w:cs="Wingdings"/>
      <w:sz w:val="24"/>
      <w:szCs w:val="17"/>
      <w:lang w:eastAsia="zh-CN"/>
    </w:rPr>
  </w:style>
  <w:style w:type="paragraph" w:customStyle="1" w:styleId="Nagwek100">
    <w:name w:val="Nagłówek10"/>
    <w:basedOn w:val="Normalny"/>
    <w:next w:val="Podtytu"/>
    <w:rsid w:val="00A91B0E"/>
    <w:pPr>
      <w:spacing w:before="60"/>
      <w:jc w:val="center"/>
    </w:pPr>
    <w:rPr>
      <w:rFonts w:cs="Wingdings"/>
      <w:b/>
      <w:sz w:val="32"/>
      <w:szCs w:val="20"/>
    </w:rPr>
  </w:style>
  <w:style w:type="character" w:customStyle="1" w:styleId="PodtytuZnak">
    <w:name w:val="Podtytuł Znak"/>
    <w:link w:val="Podtytu"/>
    <w:rsid w:val="005127DD"/>
    <w:rPr>
      <w:rFonts w:ascii="Arial" w:hAnsi="Arial" w:cs="Arial"/>
      <w:sz w:val="24"/>
      <w:szCs w:val="24"/>
      <w:lang w:eastAsia="zh-CN"/>
    </w:rPr>
  </w:style>
  <w:style w:type="paragraph" w:styleId="Akapitzlist">
    <w:name w:val="List Paragraph"/>
    <w:aliases w:val="Sl_Akapit z listą,Numerowanie,Akapit z listą BS,Kolorowa lista — akcent 11,Akapit z listą1,Wypunktowanie,L1,Akapit z listą5,T_SZ_List Paragraph,normalny tekst,CW_Lista,Akapit z listą numerowaną,Podsis rysunku,A_wyliczenie,K-P_odwolanie,lp"/>
    <w:basedOn w:val="Normalny"/>
    <w:link w:val="AkapitzlistZnak"/>
    <w:uiPriority w:val="34"/>
    <w:qFormat/>
    <w:rsid w:val="005F6A6D"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uiPriority w:val="99"/>
    <w:rsid w:val="00A9312C"/>
    <w:rPr>
      <w:sz w:val="24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81E0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81E0C"/>
    <w:rPr>
      <w:sz w:val="24"/>
      <w:szCs w:val="24"/>
      <w:lang w:eastAsia="zh-CN"/>
    </w:rPr>
  </w:style>
  <w:style w:type="paragraph" w:customStyle="1" w:styleId="Zwykytekst1">
    <w:name w:val="Zwykły tekst1"/>
    <w:basedOn w:val="Normalny"/>
    <w:rsid w:val="00612F09"/>
    <w:rPr>
      <w:rFonts w:ascii="Courier New" w:hAnsi="Courier New"/>
      <w:sz w:val="20"/>
      <w:szCs w:val="20"/>
      <w:lang w:eastAsia="ar-SA"/>
    </w:rPr>
  </w:style>
  <w:style w:type="paragraph" w:styleId="Tekstprzypisudolnego">
    <w:name w:val="footnote text"/>
    <w:aliases w:val="Footnote,Podrozdział,Podrozdzia3,Tekst przypisu Znak Znak Znak Znak,Tekst przypisu Znak Znak Znak Znak Znak,Tekst przypisu Znak Znak Znak Znak Znak Znak Znak,Tekst przypisu Znak Znak Znak Znak Znak Znak Znak Znak Zn,Fußnote,o,fn"/>
    <w:basedOn w:val="Normalny"/>
    <w:link w:val="TekstprzypisudolnegoZnak"/>
    <w:uiPriority w:val="99"/>
    <w:unhideWhenUsed/>
    <w:rsid w:val="005231D8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Tekst przypisu Znak Znak Znak Znak Znak1,Tekst przypisu Znak Znak Znak Znak Znak Znak,Tekst przypisu Znak Znak Znak Znak Znak Znak Znak Znak,Fußnote Znak,o Znak,fn Znak"/>
    <w:basedOn w:val="Domylnaczcionkaakapitu"/>
    <w:link w:val="Tekstprzypisudolnego"/>
    <w:uiPriority w:val="99"/>
    <w:rsid w:val="005231D8"/>
    <w:rPr>
      <w:lang w:eastAsia="zh-CN"/>
    </w:rPr>
  </w:style>
  <w:style w:type="character" w:styleId="Odwoanieprzypisudolnego">
    <w:name w:val="footnote reference"/>
    <w:aliases w:val="Footnote Reference Number,Footnote symbol,Footnote reference number,note TESI,SUPERS,EN Footnote Reference,Odwołanie przypisu,Footnote number"/>
    <w:basedOn w:val="Domylnaczcionkaakapitu"/>
    <w:uiPriority w:val="99"/>
    <w:unhideWhenUsed/>
    <w:rsid w:val="005231D8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518A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518A3"/>
    <w:rPr>
      <w:sz w:val="24"/>
      <w:szCs w:val="24"/>
      <w:lang w:eastAsia="zh-CN"/>
    </w:rPr>
  </w:style>
  <w:style w:type="character" w:customStyle="1" w:styleId="ms-long1">
    <w:name w:val="ms-long1"/>
    <w:basedOn w:val="Domylnaczcionkaakapitu"/>
    <w:rsid w:val="00D518A3"/>
    <w:rPr>
      <w:rFonts w:ascii="Verdana" w:hAnsi="Verdana" w:hint="default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6A53C6"/>
    <w:pPr>
      <w:suppressAutoHyphens w:val="0"/>
      <w:spacing w:before="100" w:beforeAutospacing="1" w:after="100" w:afterAutospacing="1"/>
    </w:pPr>
    <w:rPr>
      <w:lang w:eastAsia="pl-PL"/>
    </w:rPr>
  </w:style>
  <w:style w:type="table" w:styleId="Tabela-Siatka">
    <w:name w:val="Table Grid"/>
    <w:basedOn w:val="Standardowy"/>
    <w:rsid w:val="00D624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Sl_Akapit z listą Znak,Numerowanie Znak,Akapit z listą BS Znak,Kolorowa lista — akcent 11 Znak,Akapit z listą1 Znak,Wypunktowanie Znak,L1 Znak,Akapit z listą5 Znak,T_SZ_List Paragraph Znak,normalny tekst Znak,CW_Lista Znak,lp Znak"/>
    <w:link w:val="Akapitzlist"/>
    <w:uiPriority w:val="34"/>
    <w:qFormat/>
    <w:rsid w:val="000D5D8E"/>
    <w:rPr>
      <w:sz w:val="24"/>
      <w:szCs w:val="24"/>
      <w:lang w:eastAsia="zh-CN"/>
    </w:rPr>
  </w:style>
  <w:style w:type="character" w:styleId="Uwydatnienie">
    <w:name w:val="Emphasis"/>
    <w:basedOn w:val="Domylnaczcionkaakapitu"/>
    <w:uiPriority w:val="20"/>
    <w:qFormat/>
    <w:rsid w:val="008C6F32"/>
    <w:rPr>
      <w:i/>
      <w:iCs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09771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09771F"/>
    <w:rPr>
      <w:sz w:val="24"/>
      <w:szCs w:val="24"/>
      <w:lang w:eastAsia="zh-CN"/>
    </w:rPr>
  </w:style>
  <w:style w:type="paragraph" w:customStyle="1" w:styleId="Default">
    <w:name w:val="Default"/>
    <w:link w:val="DefaultChar"/>
    <w:rsid w:val="00DC448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E19B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zh-CN"/>
    </w:rPr>
  </w:style>
  <w:style w:type="paragraph" w:styleId="Spistreci1">
    <w:name w:val="toc 1"/>
    <w:basedOn w:val="Normalny"/>
    <w:next w:val="Normalny"/>
    <w:autoRedefine/>
    <w:uiPriority w:val="39"/>
    <w:rsid w:val="00BD085D"/>
    <w:pPr>
      <w:tabs>
        <w:tab w:val="right" w:leader="dot" w:pos="9498"/>
      </w:tabs>
      <w:suppressAutoHyphens w:val="0"/>
    </w:pPr>
    <w:rPr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BD085D"/>
    <w:pPr>
      <w:suppressAutoHyphens w:val="0"/>
      <w:ind w:left="240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BD085D"/>
    <w:pPr>
      <w:suppressAutoHyphens w:val="0"/>
      <w:ind w:left="480"/>
    </w:pPr>
    <w:rPr>
      <w:lang w:eastAsia="pl-PL"/>
    </w:rPr>
  </w:style>
  <w:style w:type="paragraph" w:styleId="Bezodstpw">
    <w:name w:val="No Spacing"/>
    <w:link w:val="BezodstpwZnak"/>
    <w:uiPriority w:val="1"/>
    <w:qFormat/>
    <w:rsid w:val="00BD085D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BD085D"/>
    <w:rPr>
      <w:rFonts w:asciiTheme="minorHAnsi" w:eastAsiaTheme="minorEastAsia" w:hAnsiTheme="minorHAnsi" w:cstheme="minorBidi"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354"/>
    <w:rPr>
      <w:sz w:val="16"/>
      <w:szCs w:val="16"/>
    </w:rPr>
  </w:style>
  <w:style w:type="paragraph" w:styleId="Tekstkomentarza">
    <w:name w:val="annotation text"/>
    <w:aliases w:val="Znak1, Znak1"/>
    <w:basedOn w:val="Normalny"/>
    <w:link w:val="TekstkomentarzaZnak"/>
    <w:uiPriority w:val="99"/>
    <w:unhideWhenUsed/>
    <w:rsid w:val="00791354"/>
    <w:rPr>
      <w:sz w:val="20"/>
      <w:szCs w:val="20"/>
    </w:rPr>
  </w:style>
  <w:style w:type="character" w:customStyle="1" w:styleId="TekstkomentarzaZnak">
    <w:name w:val="Tekst komentarza Znak"/>
    <w:aliases w:val="Znak1 Znak, Znak1 Znak"/>
    <w:basedOn w:val="Domylnaczcionkaakapitu"/>
    <w:link w:val="Tekstkomentarza"/>
    <w:uiPriority w:val="99"/>
    <w:rsid w:val="00791354"/>
    <w:rPr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3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354"/>
    <w:rPr>
      <w:b/>
      <w:bCs/>
      <w:lang w:eastAsia="zh-CN"/>
    </w:rPr>
  </w:style>
  <w:style w:type="character" w:customStyle="1" w:styleId="DeltaViewInsertion">
    <w:name w:val="DeltaView Insertion"/>
    <w:rsid w:val="00D05379"/>
    <w:rPr>
      <w:b/>
      <w:i/>
      <w:spacing w:val="0"/>
    </w:rPr>
  </w:style>
  <w:style w:type="paragraph" w:customStyle="1" w:styleId="Standard">
    <w:name w:val="Standard"/>
    <w:rsid w:val="00A943E3"/>
    <w:pPr>
      <w:suppressAutoHyphens/>
      <w:autoSpaceDN w:val="0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D5C2B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zh-CN"/>
    </w:rPr>
  </w:style>
  <w:style w:type="paragraph" w:styleId="Poprawka">
    <w:name w:val="Revision"/>
    <w:hidden/>
    <w:uiPriority w:val="99"/>
    <w:semiHidden/>
    <w:rsid w:val="00117175"/>
    <w:rPr>
      <w:sz w:val="24"/>
      <w:szCs w:val="24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E448D"/>
    <w:rPr>
      <w:color w:val="605E5C"/>
      <w:shd w:val="clear" w:color="auto" w:fill="E1DFDD"/>
    </w:rPr>
  </w:style>
  <w:style w:type="paragraph" w:customStyle="1" w:styleId="Bezodstpw1">
    <w:name w:val="Bez odstępów1"/>
    <w:uiPriority w:val="1"/>
    <w:qFormat/>
    <w:rsid w:val="005D3D36"/>
    <w:rPr>
      <w:rFonts w:ascii="Calibri" w:eastAsia="Calibri" w:hAnsi="Calibri"/>
      <w:sz w:val="22"/>
      <w:szCs w:val="22"/>
      <w:lang w:eastAsia="en-US"/>
    </w:rPr>
  </w:style>
  <w:style w:type="character" w:customStyle="1" w:styleId="FontStyle88">
    <w:name w:val="Font Style88"/>
    <w:rsid w:val="000B0829"/>
    <w:rPr>
      <w:rFonts w:ascii="Times New Roman" w:eastAsia="Times New Roman" w:hAnsi="Times New Roman" w:cs="Times New Roman"/>
      <w:sz w:val="24"/>
    </w:rPr>
  </w:style>
  <w:style w:type="paragraph" w:styleId="Tekstblokowy">
    <w:name w:val="Block Text"/>
    <w:basedOn w:val="Normalny"/>
    <w:rsid w:val="00306386"/>
    <w:pPr>
      <w:tabs>
        <w:tab w:val="decimal" w:pos="540"/>
      </w:tabs>
      <w:suppressAutoHyphens w:val="0"/>
      <w:ind w:left="540" w:right="23"/>
      <w:jc w:val="both"/>
    </w:pPr>
    <w:rPr>
      <w:lang w:eastAsia="pl-PL"/>
    </w:rPr>
  </w:style>
  <w:style w:type="character" w:customStyle="1" w:styleId="Teksttreci">
    <w:name w:val="Tekst treści_"/>
    <w:link w:val="Teksttreci0"/>
    <w:rsid w:val="00306386"/>
    <w:rPr>
      <w:rFonts w:ascii="Calibri" w:eastAsia="Calibri" w:hAnsi="Calibri" w:cs="Calibri"/>
      <w:sz w:val="22"/>
      <w:szCs w:val="22"/>
    </w:rPr>
  </w:style>
  <w:style w:type="character" w:customStyle="1" w:styleId="Nagwek21">
    <w:name w:val="Nagłówek #2_"/>
    <w:link w:val="Nagwek22"/>
    <w:rsid w:val="00306386"/>
    <w:rPr>
      <w:rFonts w:ascii="Calibri" w:eastAsia="Calibri" w:hAnsi="Calibri" w:cs="Calibri"/>
      <w:b/>
      <w:bCs/>
      <w:sz w:val="22"/>
      <w:szCs w:val="22"/>
    </w:rPr>
  </w:style>
  <w:style w:type="paragraph" w:customStyle="1" w:styleId="Teksttreci0">
    <w:name w:val="Tekst treści"/>
    <w:basedOn w:val="Normalny"/>
    <w:link w:val="Teksttreci"/>
    <w:rsid w:val="00306386"/>
    <w:pPr>
      <w:widowControl w:val="0"/>
      <w:suppressAutoHyphens w:val="0"/>
    </w:pPr>
    <w:rPr>
      <w:rFonts w:ascii="Calibri" w:eastAsia="Calibri" w:hAnsi="Calibri" w:cs="Calibri"/>
      <w:sz w:val="22"/>
      <w:szCs w:val="22"/>
      <w:lang w:eastAsia="pl-PL"/>
    </w:rPr>
  </w:style>
  <w:style w:type="paragraph" w:customStyle="1" w:styleId="Nagwek22">
    <w:name w:val="Nagłówek #2"/>
    <w:basedOn w:val="Normalny"/>
    <w:link w:val="Nagwek21"/>
    <w:rsid w:val="00306386"/>
    <w:pPr>
      <w:widowControl w:val="0"/>
      <w:suppressAutoHyphens w:val="0"/>
      <w:jc w:val="center"/>
      <w:outlineLvl w:val="1"/>
    </w:pPr>
    <w:rPr>
      <w:rFonts w:ascii="Calibri" w:eastAsia="Calibri" w:hAnsi="Calibri" w:cs="Calibri"/>
      <w:b/>
      <w:bCs/>
      <w:sz w:val="22"/>
      <w:szCs w:val="22"/>
      <w:lang w:eastAsia="pl-PL"/>
    </w:rPr>
  </w:style>
  <w:style w:type="character" w:customStyle="1" w:styleId="DefaultChar">
    <w:name w:val="Default Char"/>
    <w:link w:val="Default"/>
    <w:locked/>
    <w:rsid w:val="00CE1024"/>
    <w:rPr>
      <w:rFonts w:ascii="Arial" w:hAnsi="Arial" w:cs="Arial"/>
      <w:color w:val="000000"/>
      <w:sz w:val="24"/>
      <w:szCs w:val="24"/>
    </w:rPr>
  </w:style>
  <w:style w:type="paragraph" w:customStyle="1" w:styleId="xl43">
    <w:name w:val="xl43"/>
    <w:basedOn w:val="Normalny"/>
    <w:rsid w:val="00FA05C0"/>
    <w:pP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pl-PL"/>
    </w:rPr>
  </w:style>
  <w:style w:type="paragraph" w:styleId="Lista3">
    <w:name w:val="List 3"/>
    <w:basedOn w:val="Normalny"/>
    <w:uiPriority w:val="99"/>
    <w:semiHidden/>
    <w:unhideWhenUsed/>
    <w:rsid w:val="00AC18B8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37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6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2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1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20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8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80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53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0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C5FBD-B894-4A98-B70A-A79171404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12701</TotalTime>
  <Pages>1</Pages>
  <Words>216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"Oświetlenie Uliczne i Drogowe" sp</vt:lpstr>
    </vt:vector>
  </TitlesOfParts>
  <Company>Hewlett-Packard Company</Company>
  <LinksUpToDate>false</LinksUpToDate>
  <CharactersWithSpaces>1511</CharactersWithSpaces>
  <SharedDoc>false</SharedDoc>
  <HLinks>
    <vt:vector size="18" baseType="variant">
      <vt:variant>
        <vt:i4>5570661</vt:i4>
      </vt:variant>
      <vt:variant>
        <vt:i4>6</vt:i4>
      </vt:variant>
      <vt:variant>
        <vt:i4>0</vt:i4>
      </vt:variant>
      <vt:variant>
        <vt:i4>5</vt:i4>
      </vt:variant>
      <vt:variant>
        <vt:lpwstr>mailto:gstepniewski@ouid.pl</vt:lpwstr>
      </vt:variant>
      <vt:variant>
        <vt:lpwstr/>
      </vt:variant>
      <vt:variant>
        <vt:i4>5570661</vt:i4>
      </vt:variant>
      <vt:variant>
        <vt:i4>3</vt:i4>
      </vt:variant>
      <vt:variant>
        <vt:i4>0</vt:i4>
      </vt:variant>
      <vt:variant>
        <vt:i4>5</vt:i4>
      </vt:variant>
      <vt:variant>
        <vt:lpwstr>mailto:gstepniewski@ouid.pl</vt:lpwstr>
      </vt:variant>
      <vt:variant>
        <vt:lpwstr/>
      </vt:variant>
      <vt:variant>
        <vt:i4>5570661</vt:i4>
      </vt:variant>
      <vt:variant>
        <vt:i4>0</vt:i4>
      </vt:variant>
      <vt:variant>
        <vt:i4>0</vt:i4>
      </vt:variant>
      <vt:variant>
        <vt:i4>5</vt:i4>
      </vt:variant>
      <vt:variant>
        <vt:lpwstr>mailto:gstepniewski@ouid.pl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"Oświetlenie Uliczne i Drogowe" sp</dc:title>
  <dc:subject/>
  <dc:creator>Ewa</dc:creator>
  <cp:keywords/>
  <cp:lastModifiedBy>Paweł Sobczak</cp:lastModifiedBy>
  <cp:revision>1066</cp:revision>
  <cp:lastPrinted>2025-02-13T10:28:00Z</cp:lastPrinted>
  <dcterms:created xsi:type="dcterms:W3CDTF">2017-03-30T10:52:00Z</dcterms:created>
  <dcterms:modified xsi:type="dcterms:W3CDTF">2026-02-27T10:01:00Z</dcterms:modified>
</cp:coreProperties>
</file>